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6"/>
        <w:gridCol w:w="597"/>
        <w:gridCol w:w="1917"/>
        <w:gridCol w:w="319"/>
        <w:gridCol w:w="1239"/>
        <w:gridCol w:w="1597"/>
        <w:gridCol w:w="2070"/>
        <w:gridCol w:w="766"/>
        <w:gridCol w:w="1088"/>
        <w:gridCol w:w="2789"/>
      </w:tblGrid>
      <w:tr w:rsidR="000A5AE8" w14:paraId="42BE2332" w14:textId="77777777" w:rsidTr="00944450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4688C09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0750D313" w14:textId="77777777"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585E84" w:rsidRPr="00D00035" w14:paraId="589758B2" w14:textId="77777777" w:rsidTr="00944450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1358FDD9" w14:textId="77777777" w:rsidR="00585E84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580F28A6" w14:textId="1CEA426B" w:rsidR="00585E84" w:rsidRPr="000B643F" w:rsidRDefault="001C2CB5" w:rsidP="00DC663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Обрађивач метала резањем</w:t>
            </w:r>
          </w:p>
        </w:tc>
      </w:tr>
      <w:tr w:rsidR="00585E84" w14:paraId="5E07BB5B" w14:textId="77777777" w:rsidTr="00944450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41329030" w14:textId="77777777" w:rsidR="00585E84" w:rsidRDefault="00585E8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4BD24E04" w14:textId="40D22B7B" w:rsidR="00585E84" w:rsidRDefault="00585E84" w:rsidP="00153740">
            <w:pPr>
              <w:rPr>
                <w:b/>
                <w:sz w:val="22"/>
                <w:szCs w:val="22"/>
                <w:lang w:val="sr-Cyrl-CS"/>
              </w:rPr>
            </w:pPr>
            <w:r w:rsidRPr="00C75523">
              <w:rPr>
                <w:b/>
                <w:sz w:val="22"/>
                <w:szCs w:val="22"/>
                <w:lang w:val="sr-Cyrl-BA"/>
              </w:rPr>
              <w:t>ТЕХНОЛОГИЈА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ЗАНИМАЊА </w:t>
            </w:r>
          </w:p>
        </w:tc>
      </w:tr>
      <w:tr w:rsidR="00585E84" w:rsidRPr="00D00035" w14:paraId="48F57C5A" w14:textId="77777777" w:rsidTr="00944450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69AB6BF8" w14:textId="77777777" w:rsidR="00585E84" w:rsidRPr="006C67B4" w:rsidRDefault="00585E84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705A0818" w14:textId="77777777" w:rsidR="00585E84" w:rsidRPr="00832297" w:rsidRDefault="00585E84" w:rsidP="004C4CEA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за занимање </w:t>
            </w:r>
            <w:r w:rsidR="004C4CEA">
              <w:rPr>
                <w:sz w:val="22"/>
                <w:szCs w:val="22"/>
                <w:lang w:val="sr-Cyrl-CS"/>
              </w:rPr>
              <w:t>обрађивач метала резањем</w:t>
            </w:r>
          </w:p>
        </w:tc>
      </w:tr>
      <w:tr w:rsidR="00585E84" w14:paraId="7592D79F" w14:textId="77777777" w:rsidTr="00944450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0CB05773" w14:textId="77777777" w:rsidR="00585E84" w:rsidRDefault="00585E8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5" w:type="pct"/>
            <w:gridSpan w:val="8"/>
            <w:shd w:val="clear" w:color="auto" w:fill="DAEEF3" w:themeFill="accent5" w:themeFillTint="33"/>
          </w:tcPr>
          <w:p w14:paraId="64178694" w14:textId="0E41623B" w:rsidR="00585E84" w:rsidRPr="00C75523" w:rsidRDefault="008C09E6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ОБРАДА МЕТАЛА РЕЗАЊЕМ 4</w:t>
            </w:r>
          </w:p>
        </w:tc>
      </w:tr>
      <w:tr w:rsidR="00067930" w14:paraId="03509337" w14:textId="77777777" w:rsidTr="00837D83">
        <w:trPr>
          <w:jc w:val="center"/>
        </w:trPr>
        <w:tc>
          <w:tcPr>
            <w:tcW w:w="1015" w:type="pct"/>
            <w:gridSpan w:val="2"/>
            <w:shd w:val="clear" w:color="auto" w:fill="DAEEF3" w:themeFill="accent5" w:themeFillTint="33"/>
          </w:tcPr>
          <w:p w14:paraId="1D66D245" w14:textId="77777777" w:rsidR="00585E84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48" w:type="pct"/>
            <w:shd w:val="clear" w:color="auto" w:fill="DAEEF3" w:themeFill="accent5" w:themeFillTint="33"/>
          </w:tcPr>
          <w:p w14:paraId="0C9D5CF0" w14:textId="7A16D95F" w:rsidR="00585E84" w:rsidRPr="00824A65" w:rsidRDefault="00585E84" w:rsidP="00824A65">
            <w:pPr>
              <w:rPr>
                <w:b/>
                <w:sz w:val="22"/>
                <w:szCs w:val="22"/>
              </w:rPr>
            </w:pPr>
            <w:r w:rsidRPr="00824A65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24A65" w:rsidRPr="00824A65">
              <w:rPr>
                <w:b/>
                <w:sz w:val="22"/>
                <w:szCs w:val="22"/>
              </w:rPr>
              <w:t>2021</w:t>
            </w:r>
            <w:r w:rsidR="00944450">
              <w:rPr>
                <w:b/>
                <w:sz w:val="22"/>
                <w:szCs w:val="22"/>
                <w:lang w:val="sr-Cyrl-RS"/>
              </w:rPr>
              <w:t xml:space="preserve">. </w:t>
            </w:r>
            <w:r w:rsidRPr="00824A65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27" w:type="pct"/>
            <w:gridSpan w:val="2"/>
            <w:shd w:val="clear" w:color="auto" w:fill="DAEEF3" w:themeFill="accent5" w:themeFillTint="33"/>
          </w:tcPr>
          <w:p w14:paraId="0C031BB0" w14:textId="77777777" w:rsidR="00585E84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0" w:type="pct"/>
            <w:gridSpan w:val="2"/>
            <w:shd w:val="clear" w:color="auto" w:fill="DAEEF3" w:themeFill="accent5" w:themeFillTint="33"/>
          </w:tcPr>
          <w:p w14:paraId="6E49E0C3" w14:textId="77777777" w:rsidR="00585E84" w:rsidRDefault="00585E84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27" w:type="pct"/>
            <w:gridSpan w:val="2"/>
            <w:shd w:val="clear" w:color="auto" w:fill="DAEEF3" w:themeFill="accent5" w:themeFillTint="33"/>
          </w:tcPr>
          <w:p w14:paraId="23409107" w14:textId="67B1085A" w:rsidR="00585E84" w:rsidRPr="00837D83" w:rsidRDefault="00585E84" w:rsidP="00837D8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3" w:type="pct"/>
            <w:shd w:val="clear" w:color="auto" w:fill="DAEEF3" w:themeFill="accent5" w:themeFillTint="33"/>
          </w:tcPr>
          <w:p w14:paraId="7F087A81" w14:textId="417D56EA" w:rsidR="00585E84" w:rsidRPr="00CD4F83" w:rsidRDefault="006C67B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837D83">
              <w:rPr>
                <w:b/>
                <w:sz w:val="22"/>
                <w:szCs w:val="22"/>
              </w:rPr>
              <w:t>4</w:t>
            </w:r>
            <w:r w:rsidR="00585E8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85E84" w14:paraId="4F5068F0" w14:textId="77777777" w:rsidTr="00832297">
        <w:trPr>
          <w:jc w:val="center"/>
        </w:trPr>
        <w:tc>
          <w:tcPr>
            <w:tcW w:w="5000" w:type="pct"/>
            <w:gridSpan w:val="10"/>
          </w:tcPr>
          <w:p w14:paraId="452C4B45" w14:textId="77777777" w:rsidR="00585E84" w:rsidRDefault="00585E8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:</w:t>
            </w:r>
          </w:p>
        </w:tc>
      </w:tr>
      <w:tr w:rsidR="00585E84" w14:paraId="7890B27E" w14:textId="77777777" w:rsidTr="00832297">
        <w:trPr>
          <w:jc w:val="center"/>
        </w:trPr>
        <w:tc>
          <w:tcPr>
            <w:tcW w:w="5000" w:type="pct"/>
            <w:gridSpan w:val="10"/>
          </w:tcPr>
          <w:p w14:paraId="5AD6ABFB" w14:textId="75A453E9" w:rsidR="00585E84" w:rsidRPr="00E11526" w:rsidRDefault="00585E84" w:rsidP="006F3C2E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>Модул је развијен с</w:t>
            </w:r>
            <w:r w:rsidR="00602AC0">
              <w:rPr>
                <w:sz w:val="22"/>
                <w:szCs w:val="22"/>
                <w:lang w:val="ru-RU"/>
              </w:rPr>
              <w:t>а</w:t>
            </w:r>
            <w:r>
              <w:rPr>
                <w:sz w:val="22"/>
                <w:szCs w:val="22"/>
                <w:lang w:val="ru-RU"/>
              </w:rPr>
              <w:t xml:space="preserve"> циљем да ученици стекну основна знања </w:t>
            </w:r>
            <w:r w:rsidR="00796056">
              <w:rPr>
                <w:sz w:val="22"/>
                <w:szCs w:val="22"/>
                <w:lang w:val="ru-RU"/>
              </w:rPr>
              <w:t xml:space="preserve">о </w:t>
            </w:r>
            <w:r w:rsidR="006F3C2E">
              <w:rPr>
                <w:sz w:val="22"/>
                <w:szCs w:val="22"/>
                <w:lang w:val="ru-RU"/>
              </w:rPr>
              <w:t>обради на глодалицам</w:t>
            </w:r>
            <w:r w:rsidR="00470BC3">
              <w:rPr>
                <w:sz w:val="22"/>
                <w:szCs w:val="22"/>
                <w:lang w:val="ru-RU"/>
              </w:rPr>
              <w:t>а</w:t>
            </w:r>
            <w:r w:rsidR="006F3C2E">
              <w:rPr>
                <w:sz w:val="22"/>
                <w:szCs w:val="22"/>
                <w:lang w:val="ru-RU"/>
              </w:rPr>
              <w:t>, струговима и рендисаљкама.</w:t>
            </w:r>
          </w:p>
        </w:tc>
      </w:tr>
      <w:tr w:rsidR="00585E84" w14:paraId="7B1BF42F" w14:textId="77777777" w:rsidTr="00832297">
        <w:trPr>
          <w:jc w:val="center"/>
        </w:trPr>
        <w:tc>
          <w:tcPr>
            <w:tcW w:w="5000" w:type="pct"/>
            <w:gridSpan w:val="10"/>
          </w:tcPr>
          <w:p w14:paraId="621C84B5" w14:textId="77777777" w:rsidR="00585E84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F6D1B" w14:paraId="41C7B7BF" w14:textId="77777777" w:rsidTr="007F6D1B">
        <w:trPr>
          <w:trHeight w:val="290"/>
          <w:jc w:val="center"/>
        </w:trPr>
        <w:tc>
          <w:tcPr>
            <w:tcW w:w="5000" w:type="pct"/>
            <w:gridSpan w:val="10"/>
          </w:tcPr>
          <w:p w14:paraId="7A73A682" w14:textId="77777777" w:rsidR="007F6D1B" w:rsidRDefault="007F6D1B" w:rsidP="002D1CB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F6D1B" w14:paraId="1A5D614B" w14:textId="77777777" w:rsidTr="00832297">
        <w:trPr>
          <w:trHeight w:val="1277"/>
          <w:jc w:val="center"/>
        </w:trPr>
        <w:tc>
          <w:tcPr>
            <w:tcW w:w="5000" w:type="pct"/>
            <w:gridSpan w:val="10"/>
          </w:tcPr>
          <w:p w14:paraId="25E0F13B" w14:textId="77777777" w:rsidR="007F6D1B" w:rsidRDefault="007F6D1B" w:rsidP="002D1C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41932BEA" w14:textId="3C33FAC5" w:rsidR="007F6D1B" w:rsidRPr="00586C79" w:rsidRDefault="007F6D1B" w:rsidP="00837D83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ru-RU"/>
              </w:rPr>
            </w:pPr>
            <w:r w:rsidRPr="00586C79">
              <w:rPr>
                <w:sz w:val="22"/>
                <w:szCs w:val="22"/>
                <w:lang w:val="ru-RU"/>
              </w:rPr>
              <w:t>Конструисање</w:t>
            </w:r>
            <w:r w:rsidR="00602AC0">
              <w:rPr>
                <w:sz w:val="22"/>
                <w:szCs w:val="22"/>
                <w:lang w:val="ru-RU"/>
              </w:rPr>
              <w:t>,</w:t>
            </w:r>
            <w:r w:rsidRPr="00586C79">
              <w:rPr>
                <w:sz w:val="22"/>
                <w:szCs w:val="22"/>
                <w:lang w:val="ru-RU"/>
              </w:rPr>
              <w:t xml:space="preserve"> I разред, </w:t>
            </w:r>
          </w:p>
          <w:p w14:paraId="460894C9" w14:textId="31282B6A" w:rsidR="007F6D1B" w:rsidRPr="00E331B6" w:rsidRDefault="007F6D1B" w:rsidP="00837D83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Информатика</w:t>
            </w:r>
            <w:r w:rsidR="00602AC0">
              <w:rPr>
                <w:sz w:val="22"/>
                <w:szCs w:val="22"/>
                <w:lang w:val="ru-RU"/>
              </w:rPr>
              <w:t>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586C79">
              <w:rPr>
                <w:sz w:val="22"/>
                <w:szCs w:val="22"/>
                <w:lang w:val="ru-RU"/>
              </w:rPr>
              <w:t>I разред,</w:t>
            </w:r>
          </w:p>
          <w:p w14:paraId="189E0B37" w14:textId="6D163ECC" w:rsidR="007F6D1B" w:rsidRPr="00183D05" w:rsidRDefault="007F6D1B" w:rsidP="00837D83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hr-HR"/>
              </w:rPr>
            </w:pPr>
            <w:r w:rsidRPr="00586C79">
              <w:rPr>
                <w:sz w:val="22"/>
                <w:szCs w:val="22"/>
                <w:lang w:val="ru-RU"/>
              </w:rPr>
              <w:t>Технологија материјала</w:t>
            </w:r>
            <w:r w:rsidR="00602AC0">
              <w:rPr>
                <w:sz w:val="22"/>
                <w:szCs w:val="22"/>
                <w:lang w:val="ru-RU"/>
              </w:rPr>
              <w:t>,</w:t>
            </w:r>
            <w:r w:rsidRPr="00586C79">
              <w:rPr>
                <w:sz w:val="22"/>
                <w:szCs w:val="22"/>
                <w:lang w:val="ru-RU"/>
              </w:rPr>
              <w:t xml:space="preserve"> I разред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62208824" w14:textId="436E627C" w:rsidR="00183D05" w:rsidRPr="00183D05" w:rsidRDefault="00183D05" w:rsidP="00837D83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Технологија занимања</w:t>
            </w:r>
            <w:r w:rsidR="00602AC0"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586C79">
              <w:rPr>
                <w:sz w:val="22"/>
                <w:szCs w:val="22"/>
                <w:lang w:val="ru-RU"/>
              </w:rPr>
              <w:t>II разред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5240C89F" w14:textId="2EDB93AA" w:rsidR="00183D05" w:rsidRDefault="00183D05" w:rsidP="00837D83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Практична настава</w:t>
            </w:r>
            <w:r w:rsidR="00602AC0">
              <w:rPr>
                <w:sz w:val="22"/>
                <w:szCs w:val="22"/>
                <w:lang w:val="ru-RU"/>
              </w:rPr>
              <w:t>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586C79">
              <w:rPr>
                <w:sz w:val="22"/>
                <w:szCs w:val="22"/>
                <w:lang w:val="ru-RU"/>
              </w:rPr>
              <w:t>II разред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585E84" w14:paraId="041DFBBC" w14:textId="77777777" w:rsidTr="00832297">
        <w:trPr>
          <w:jc w:val="center"/>
        </w:trPr>
        <w:tc>
          <w:tcPr>
            <w:tcW w:w="5000" w:type="pct"/>
            <w:gridSpan w:val="10"/>
          </w:tcPr>
          <w:p w14:paraId="0B6A3272" w14:textId="77777777" w:rsidR="00585E84" w:rsidRDefault="00585E8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85E84" w:rsidRPr="00D00035" w14:paraId="6896FFA1" w14:textId="77777777" w:rsidTr="00832297">
        <w:trPr>
          <w:jc w:val="center"/>
        </w:trPr>
        <w:tc>
          <w:tcPr>
            <w:tcW w:w="5000" w:type="pct"/>
            <w:gridSpan w:val="10"/>
          </w:tcPr>
          <w:p w14:paraId="0D4F173E" w14:textId="77777777" w:rsidR="00585E84" w:rsidRDefault="00585E84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Овај модул има циљеве да:  </w:t>
            </w:r>
          </w:p>
          <w:p w14:paraId="0E34E3BD" w14:textId="5667597B" w:rsidR="006F3C2E" w:rsidRPr="006F3C2E" w:rsidRDefault="006F3C2E" w:rsidP="00837D83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ученици </w:t>
            </w:r>
            <w:r w:rsidRPr="006F3C2E">
              <w:rPr>
                <w:sz w:val="22"/>
                <w:szCs w:val="22"/>
                <w:lang w:val="ru-RU"/>
              </w:rPr>
              <w:t>препозна</w:t>
            </w:r>
            <w:r>
              <w:rPr>
                <w:sz w:val="22"/>
                <w:szCs w:val="22"/>
                <w:lang w:val="ru-RU"/>
              </w:rPr>
              <w:t>ју</w:t>
            </w:r>
            <w:r w:rsidRPr="006F3C2E">
              <w:rPr>
                <w:sz w:val="22"/>
                <w:szCs w:val="22"/>
                <w:lang w:val="ru-RU"/>
              </w:rPr>
              <w:t xml:space="preserve"> и корист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6F3C2E">
              <w:rPr>
                <w:sz w:val="22"/>
                <w:szCs w:val="22"/>
                <w:lang w:val="ru-RU"/>
              </w:rPr>
              <w:t xml:space="preserve"> мјерне иструменте</w:t>
            </w:r>
            <w:r w:rsidR="00837D83">
              <w:rPr>
                <w:sz w:val="22"/>
                <w:szCs w:val="22"/>
                <w:lang w:val="ru-RU"/>
              </w:rPr>
              <w:t>,</w:t>
            </w:r>
          </w:p>
          <w:p w14:paraId="1E118B73" w14:textId="24727614" w:rsidR="006F3C2E" w:rsidRPr="006F3C2E" w:rsidRDefault="006F3C2E" w:rsidP="00837D83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ученици </w:t>
            </w:r>
            <w:r w:rsidRPr="006F3C2E">
              <w:rPr>
                <w:sz w:val="22"/>
                <w:szCs w:val="22"/>
                <w:lang w:val="ru-RU"/>
              </w:rPr>
              <w:t>препозна</w:t>
            </w:r>
            <w:r>
              <w:rPr>
                <w:sz w:val="22"/>
                <w:szCs w:val="22"/>
                <w:lang w:val="ru-RU"/>
              </w:rPr>
              <w:t>ју</w:t>
            </w:r>
            <w:r w:rsidRPr="006F3C2E">
              <w:rPr>
                <w:sz w:val="22"/>
                <w:szCs w:val="22"/>
                <w:lang w:val="ru-RU"/>
              </w:rPr>
              <w:t xml:space="preserve"> и корист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6F3C2E">
              <w:rPr>
                <w:sz w:val="22"/>
                <w:szCs w:val="22"/>
                <w:lang w:val="ru-RU"/>
              </w:rPr>
              <w:t xml:space="preserve"> алате за обраду метала резањем</w:t>
            </w:r>
            <w:r w:rsidR="00837D83">
              <w:rPr>
                <w:sz w:val="22"/>
                <w:szCs w:val="22"/>
                <w:lang w:val="ru-RU"/>
              </w:rPr>
              <w:t>,</w:t>
            </w:r>
          </w:p>
          <w:p w14:paraId="221F80B0" w14:textId="7092B4AC" w:rsidR="006F3C2E" w:rsidRPr="006F3C2E" w:rsidRDefault="003D247F" w:rsidP="00837D83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ученике оспос</w:t>
            </w:r>
            <w:r w:rsidR="001F672D">
              <w:rPr>
                <w:sz w:val="22"/>
                <w:szCs w:val="22"/>
                <w:lang w:val="ru-RU"/>
              </w:rPr>
              <w:t>обе да изврше</w:t>
            </w:r>
            <w:r w:rsidR="006F3C2E" w:rsidRPr="006F3C2E">
              <w:rPr>
                <w:sz w:val="22"/>
                <w:szCs w:val="22"/>
                <w:lang w:val="ru-RU"/>
              </w:rPr>
              <w:t xml:space="preserve"> припрему алата и прибора за обраду метала резањем</w:t>
            </w:r>
            <w:r w:rsidR="00837D83">
              <w:rPr>
                <w:sz w:val="22"/>
                <w:szCs w:val="22"/>
                <w:lang w:val="ru-RU"/>
              </w:rPr>
              <w:t>,</w:t>
            </w:r>
          </w:p>
          <w:p w14:paraId="2D98A579" w14:textId="7E2CC105" w:rsidR="006F3C2E" w:rsidRPr="006F3C2E" w:rsidRDefault="001F672D" w:rsidP="00837D83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ученици </w:t>
            </w:r>
            <w:r w:rsidR="006F3C2E" w:rsidRPr="006F3C2E">
              <w:rPr>
                <w:sz w:val="22"/>
                <w:szCs w:val="22"/>
                <w:lang w:val="ru-RU"/>
              </w:rPr>
              <w:t>израд</w:t>
            </w:r>
            <w:r>
              <w:rPr>
                <w:sz w:val="22"/>
                <w:szCs w:val="22"/>
                <w:lang w:val="ru-RU"/>
              </w:rPr>
              <w:t>е</w:t>
            </w:r>
            <w:r w:rsidR="006C67B4">
              <w:rPr>
                <w:sz w:val="22"/>
                <w:szCs w:val="22"/>
                <w:lang w:val="ru-RU"/>
              </w:rPr>
              <w:t xml:space="preserve"> жљебове на глодалици и струг</w:t>
            </w:r>
          </w:p>
          <w:p w14:paraId="5410DC03" w14:textId="344A9B00" w:rsidR="006F3C2E" w:rsidRPr="006F3C2E" w:rsidRDefault="001F672D" w:rsidP="00837D83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ученици </w:t>
            </w:r>
            <w:r w:rsidRPr="006F3C2E">
              <w:rPr>
                <w:sz w:val="22"/>
                <w:szCs w:val="22"/>
                <w:lang w:val="ru-RU"/>
              </w:rPr>
              <w:t>израд</w:t>
            </w:r>
            <w:r>
              <w:rPr>
                <w:sz w:val="22"/>
                <w:szCs w:val="22"/>
                <w:lang w:val="ru-RU"/>
              </w:rPr>
              <w:t>е</w:t>
            </w:r>
            <w:r w:rsidR="006F3C2E" w:rsidRPr="006F3C2E">
              <w:rPr>
                <w:sz w:val="22"/>
                <w:szCs w:val="22"/>
                <w:lang w:val="ru-RU"/>
              </w:rPr>
              <w:t xml:space="preserve"> навоје на стругу</w:t>
            </w:r>
            <w:r w:rsidR="00837D83">
              <w:rPr>
                <w:sz w:val="22"/>
                <w:szCs w:val="22"/>
                <w:lang w:val="ru-RU"/>
              </w:rPr>
              <w:t>,</w:t>
            </w:r>
          </w:p>
          <w:p w14:paraId="2D6F8A62" w14:textId="602CA2B2" w:rsidR="001F672D" w:rsidRPr="00C5550C" w:rsidRDefault="001F672D" w:rsidP="00837D83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ru-RU"/>
              </w:rPr>
            </w:pPr>
            <w:r w:rsidRPr="002B2541">
              <w:rPr>
                <w:sz w:val="22"/>
                <w:szCs w:val="22"/>
                <w:lang w:val="ru-RU"/>
              </w:rPr>
              <w:t xml:space="preserve">ученици </w:t>
            </w:r>
            <w:r w:rsidRPr="00C5550C">
              <w:rPr>
                <w:sz w:val="22"/>
                <w:szCs w:val="22"/>
                <w:lang w:val="ru-RU"/>
              </w:rPr>
              <w:t>буду спосо</w:t>
            </w:r>
            <w:r w:rsidR="003D247F">
              <w:rPr>
                <w:sz w:val="22"/>
                <w:szCs w:val="22"/>
                <w:lang w:val="ru-RU"/>
              </w:rPr>
              <w:t>б</w:t>
            </w:r>
            <w:r w:rsidRPr="00C5550C">
              <w:rPr>
                <w:sz w:val="22"/>
                <w:szCs w:val="22"/>
                <w:lang w:val="ru-RU"/>
              </w:rPr>
              <w:t>ни за самостално</w:t>
            </w:r>
            <w:r w:rsidR="003D247F">
              <w:rPr>
                <w:sz w:val="22"/>
                <w:szCs w:val="22"/>
                <w:lang w:val="ru-RU"/>
              </w:rPr>
              <w:t xml:space="preserve"> кориштење и разумијевање техни</w:t>
            </w:r>
            <w:r w:rsidRPr="00C5550C">
              <w:rPr>
                <w:sz w:val="22"/>
                <w:szCs w:val="22"/>
                <w:lang w:val="ru-RU"/>
              </w:rPr>
              <w:t>чке документације, стручне литературе и сл</w:t>
            </w:r>
            <w:r w:rsidR="006C67B4">
              <w:rPr>
                <w:sz w:val="22"/>
                <w:szCs w:val="22"/>
                <w:lang w:val="ru-RU"/>
              </w:rPr>
              <w:t>,</w:t>
            </w:r>
            <w:bookmarkStart w:id="0" w:name="_GoBack"/>
            <w:bookmarkEnd w:id="0"/>
          </w:p>
          <w:p w14:paraId="2B1C9FD4" w14:textId="77777777" w:rsidR="001F672D" w:rsidRPr="00C5550C" w:rsidRDefault="001F672D" w:rsidP="00837D83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ru-RU"/>
              </w:rPr>
            </w:pPr>
            <w:r w:rsidRPr="002B2541">
              <w:rPr>
                <w:sz w:val="22"/>
                <w:szCs w:val="22"/>
                <w:lang w:val="ru-RU"/>
              </w:rPr>
              <w:t xml:space="preserve">ученици </w:t>
            </w:r>
            <w:r w:rsidRPr="00C5550C">
              <w:rPr>
                <w:sz w:val="22"/>
                <w:szCs w:val="22"/>
                <w:lang w:val="ru-RU"/>
              </w:rPr>
              <w:t>самостално примјењују стечена знања у пракси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14:paraId="0CDF0E2B" w14:textId="5049D1E4" w:rsidR="006F3C2E" w:rsidRPr="006F3C2E" w:rsidRDefault="001F672D" w:rsidP="00837D83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ученици </w:t>
            </w:r>
            <w:r w:rsidRPr="006F3C2E">
              <w:rPr>
                <w:sz w:val="22"/>
                <w:szCs w:val="22"/>
                <w:lang w:val="ru-RU"/>
              </w:rPr>
              <w:t>израд</w:t>
            </w:r>
            <w:r>
              <w:rPr>
                <w:sz w:val="22"/>
                <w:szCs w:val="22"/>
                <w:lang w:val="ru-RU"/>
              </w:rPr>
              <w:t>е</w:t>
            </w:r>
            <w:r w:rsidRPr="006F3C2E">
              <w:rPr>
                <w:sz w:val="22"/>
                <w:szCs w:val="22"/>
                <w:lang w:val="ru-RU"/>
              </w:rPr>
              <w:t xml:space="preserve"> </w:t>
            </w:r>
            <w:r w:rsidR="006F3C2E" w:rsidRPr="006F3C2E">
              <w:rPr>
                <w:sz w:val="22"/>
                <w:szCs w:val="22"/>
                <w:lang w:val="ru-RU"/>
              </w:rPr>
              <w:t>оптимизације обраде</w:t>
            </w:r>
            <w:r w:rsidR="00837D83">
              <w:rPr>
                <w:sz w:val="22"/>
                <w:szCs w:val="22"/>
                <w:lang w:val="en-GB"/>
              </w:rPr>
              <w:t>.</w:t>
            </w:r>
          </w:p>
          <w:p w14:paraId="3F883CF3" w14:textId="77777777" w:rsidR="00585E84" w:rsidRPr="001F672D" w:rsidRDefault="00585E84" w:rsidP="001F672D">
            <w:pPr>
              <w:rPr>
                <w:sz w:val="22"/>
                <w:szCs w:val="22"/>
                <w:lang w:val="sr-Cyrl-CS"/>
              </w:rPr>
            </w:pPr>
          </w:p>
        </w:tc>
      </w:tr>
      <w:tr w:rsidR="00585E84" w14:paraId="53355A7B" w14:textId="77777777" w:rsidTr="00832297">
        <w:trPr>
          <w:jc w:val="center"/>
        </w:trPr>
        <w:tc>
          <w:tcPr>
            <w:tcW w:w="5000" w:type="pct"/>
            <w:gridSpan w:val="10"/>
          </w:tcPr>
          <w:p w14:paraId="03D9BD07" w14:textId="77777777" w:rsidR="00585E84" w:rsidRPr="00CD4F83" w:rsidRDefault="00585E84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85E84" w14:paraId="0B22E2BC" w14:textId="77777777" w:rsidTr="00832297">
        <w:trPr>
          <w:jc w:val="center"/>
        </w:trPr>
        <w:tc>
          <w:tcPr>
            <w:tcW w:w="5000" w:type="pct"/>
            <w:gridSpan w:val="10"/>
          </w:tcPr>
          <w:p w14:paraId="76E97B7E" w14:textId="77777777" w:rsidR="005C4586" w:rsidRPr="005C4586" w:rsidRDefault="005C4586" w:rsidP="00837D83">
            <w:pPr>
              <w:numPr>
                <w:ilvl w:val="0"/>
                <w:numId w:val="3"/>
              </w:numPr>
              <w:ind w:hanging="549"/>
              <w:rPr>
                <w:b/>
                <w:sz w:val="22"/>
                <w:szCs w:val="22"/>
              </w:rPr>
            </w:pPr>
            <w:r w:rsidRPr="005C4586">
              <w:rPr>
                <w:b/>
                <w:sz w:val="22"/>
                <w:szCs w:val="22"/>
              </w:rPr>
              <w:t>Обрада предмета уз примјену линете</w:t>
            </w:r>
          </w:p>
          <w:p w14:paraId="76338489" w14:textId="77777777" w:rsidR="005C4586" w:rsidRPr="005C4586" w:rsidRDefault="005C4586" w:rsidP="00837D83">
            <w:pPr>
              <w:numPr>
                <w:ilvl w:val="0"/>
                <w:numId w:val="3"/>
              </w:numPr>
              <w:ind w:hanging="549"/>
              <w:rPr>
                <w:b/>
                <w:sz w:val="22"/>
                <w:szCs w:val="22"/>
              </w:rPr>
            </w:pPr>
            <w:r w:rsidRPr="005C4586">
              <w:rPr>
                <w:b/>
                <w:sz w:val="22"/>
                <w:szCs w:val="22"/>
              </w:rPr>
              <w:t>Подиони апарат</w:t>
            </w:r>
          </w:p>
          <w:p w14:paraId="31706E09" w14:textId="77777777" w:rsidR="005C4586" w:rsidRPr="005C4586" w:rsidRDefault="005C4586" w:rsidP="00837D83">
            <w:pPr>
              <w:numPr>
                <w:ilvl w:val="0"/>
                <w:numId w:val="3"/>
              </w:numPr>
              <w:ind w:hanging="549"/>
              <w:rPr>
                <w:b/>
                <w:sz w:val="22"/>
                <w:szCs w:val="22"/>
              </w:rPr>
            </w:pPr>
            <w:r w:rsidRPr="005C4586">
              <w:rPr>
                <w:b/>
                <w:sz w:val="22"/>
                <w:szCs w:val="22"/>
              </w:rPr>
              <w:t>Израда жљебова код глодања и рендисања</w:t>
            </w:r>
          </w:p>
          <w:p w14:paraId="413A2942" w14:textId="77777777" w:rsidR="005C4586" w:rsidRPr="005C4586" w:rsidRDefault="005C4586" w:rsidP="00837D83">
            <w:pPr>
              <w:numPr>
                <w:ilvl w:val="0"/>
                <w:numId w:val="3"/>
              </w:numPr>
              <w:ind w:hanging="549"/>
              <w:rPr>
                <w:b/>
                <w:sz w:val="22"/>
                <w:szCs w:val="22"/>
              </w:rPr>
            </w:pPr>
            <w:r w:rsidRPr="005C4586">
              <w:rPr>
                <w:b/>
                <w:sz w:val="22"/>
                <w:szCs w:val="22"/>
              </w:rPr>
              <w:t>Израда завојних жљебова на глодалици</w:t>
            </w:r>
          </w:p>
          <w:p w14:paraId="6F4DA895" w14:textId="77777777" w:rsidR="005C4586" w:rsidRPr="005C4586" w:rsidRDefault="005C4586" w:rsidP="00837D83">
            <w:pPr>
              <w:numPr>
                <w:ilvl w:val="0"/>
                <w:numId w:val="3"/>
              </w:numPr>
              <w:ind w:hanging="549"/>
              <w:rPr>
                <w:b/>
                <w:sz w:val="22"/>
                <w:szCs w:val="22"/>
              </w:rPr>
            </w:pPr>
            <w:r w:rsidRPr="005C4586">
              <w:rPr>
                <w:b/>
                <w:sz w:val="22"/>
                <w:szCs w:val="22"/>
              </w:rPr>
              <w:t>Израда навоја на стругу</w:t>
            </w:r>
          </w:p>
          <w:p w14:paraId="668607CC" w14:textId="1DE557D2" w:rsidR="005C4586" w:rsidRPr="00944450" w:rsidRDefault="005C4586" w:rsidP="00837D83">
            <w:pPr>
              <w:numPr>
                <w:ilvl w:val="0"/>
                <w:numId w:val="3"/>
              </w:numPr>
              <w:ind w:hanging="549"/>
              <w:rPr>
                <w:b/>
                <w:sz w:val="22"/>
                <w:szCs w:val="22"/>
              </w:rPr>
            </w:pPr>
            <w:r w:rsidRPr="005C4586">
              <w:rPr>
                <w:b/>
                <w:sz w:val="22"/>
                <w:szCs w:val="22"/>
              </w:rPr>
              <w:t>Оптимизаџије обраде</w:t>
            </w:r>
          </w:p>
          <w:p w14:paraId="0B385509" w14:textId="77777777" w:rsidR="00585E84" w:rsidRDefault="00585E84" w:rsidP="00837D83">
            <w:pPr>
              <w:pStyle w:val="BodyText"/>
              <w:spacing w:after="0"/>
              <w:ind w:left="720" w:hanging="549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585E84" w14:paraId="76849563" w14:textId="77777777" w:rsidTr="00944450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460FD12" w14:textId="77777777" w:rsidR="00585E84" w:rsidRPr="00BA270F" w:rsidRDefault="00585E84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D96CEA" w14:textId="77777777" w:rsidR="00585E84" w:rsidRPr="004B7070" w:rsidRDefault="00585E84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B340A86" w14:textId="77777777" w:rsidR="00585E84" w:rsidRPr="00BA270F" w:rsidRDefault="00585E84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67930" w14:paraId="4C2FD6A4" w14:textId="77777777" w:rsidTr="0094445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763E795" w14:textId="77777777" w:rsidR="00585E84" w:rsidRDefault="00585E84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EB81945" w14:textId="77777777" w:rsidR="00585E84" w:rsidRPr="004B7070" w:rsidRDefault="00585E84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AE333F" w14:textId="77777777" w:rsidR="00585E84" w:rsidRPr="004B7070" w:rsidRDefault="00585E84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0F0E728" w14:textId="7C6D9058" w:rsidR="00585E84" w:rsidRPr="004B7070" w:rsidRDefault="001C2CB5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4E0B941" w14:textId="77777777" w:rsidR="00585E84" w:rsidRDefault="00585E84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585E84" w:rsidRPr="00D00035" w14:paraId="3C8F4F96" w14:textId="77777777" w:rsidTr="00944450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4A3E39" w14:textId="77777777" w:rsidR="00585E84" w:rsidRDefault="00585E84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541F915" w14:textId="07573745" w:rsidR="00585E84" w:rsidRPr="004B7070" w:rsidRDefault="00824A65" w:rsidP="001C2CB5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EFD7571" w14:textId="77777777" w:rsidR="00585E84" w:rsidRDefault="00585E84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944450" w14:paraId="3DECCE07" w14:textId="77777777" w:rsidTr="00837D83">
        <w:trPr>
          <w:trHeight w:val="69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B6E09DF" w14:textId="77777777" w:rsidR="00944450" w:rsidRPr="005C4586" w:rsidRDefault="00944450" w:rsidP="00CE072B">
            <w:pPr>
              <w:pStyle w:val="ListParagraph"/>
              <w:numPr>
                <w:ilvl w:val="0"/>
                <w:numId w:val="26"/>
              </w:numPr>
              <w:tabs>
                <w:tab w:val="left" w:pos="284"/>
              </w:tabs>
              <w:ind w:left="142" w:hanging="142"/>
              <w:rPr>
                <w:b/>
                <w:sz w:val="22"/>
                <w:szCs w:val="22"/>
              </w:rPr>
            </w:pPr>
            <w:r w:rsidRPr="005C4586">
              <w:rPr>
                <w:b/>
                <w:sz w:val="22"/>
                <w:szCs w:val="22"/>
              </w:rPr>
              <w:t>Обрада предмета уз примјену линете</w:t>
            </w:r>
          </w:p>
          <w:p w14:paraId="7DE65494" w14:textId="77777777" w:rsidR="00944450" w:rsidRPr="00944450" w:rsidRDefault="00944450" w:rsidP="00CA1D30">
            <w:pPr>
              <w:pStyle w:val="ListParagraph"/>
              <w:tabs>
                <w:tab w:val="left" w:pos="284"/>
              </w:tabs>
              <w:ind w:left="862"/>
              <w:rPr>
                <w:b/>
                <w:sz w:val="22"/>
              </w:rPr>
            </w:pPr>
          </w:p>
          <w:p w14:paraId="08479C78" w14:textId="77777777" w:rsidR="00944450" w:rsidRPr="00837D83" w:rsidRDefault="00944450" w:rsidP="00C371BC">
            <w:pPr>
              <w:pStyle w:val="BodyText"/>
              <w:spacing w:after="0"/>
              <w:jc w:val="both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9C87642" w14:textId="2C9E08B4" w:rsidR="00944450" w:rsidRPr="00240BF0" w:rsidRDefault="00837D83" w:rsidP="00240BF0">
            <w:pPr>
              <w:pStyle w:val="ListParagraph"/>
              <w:numPr>
                <w:ilvl w:val="0"/>
                <w:numId w:val="5"/>
              </w:numPr>
              <w:ind w:left="133" w:hanging="13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када се на стругу користи об</w:t>
            </w:r>
            <w:r w:rsidR="009B315D">
              <w:rPr>
                <w:bCs/>
                <w:sz w:val="22"/>
                <w:szCs w:val="22"/>
                <w:lang w:val="sr-Cyrl-CS"/>
              </w:rPr>
              <w:t>рада са примјеном линете,</w:t>
            </w:r>
          </w:p>
          <w:p w14:paraId="7A6D99F0" w14:textId="5F79561C" w:rsidR="00944450" w:rsidRPr="00240BF0" w:rsidRDefault="00837D83" w:rsidP="00240BF0">
            <w:pPr>
              <w:pStyle w:val="ListParagraph"/>
              <w:numPr>
                <w:ilvl w:val="0"/>
                <w:numId w:val="5"/>
              </w:numPr>
              <w:ind w:left="133" w:hanging="13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обраде ако је обрадак  предугачак, ако има вели</w:t>
            </w:r>
            <w:r w:rsidR="009B315D">
              <w:rPr>
                <w:bCs/>
                <w:sz w:val="22"/>
                <w:szCs w:val="22"/>
                <w:lang w:val="sr-Cyrl-CS"/>
              </w:rPr>
              <w:t>ки пречник и има грубу површину,</w:t>
            </w:r>
          </w:p>
          <w:p w14:paraId="59B795D4" w14:textId="62EFCA04" w:rsidR="00944450" w:rsidRPr="00240BF0" w:rsidRDefault="00837D83" w:rsidP="00240BF0">
            <w:pPr>
              <w:pStyle w:val="ListParagraph"/>
              <w:numPr>
                <w:ilvl w:val="0"/>
                <w:numId w:val="5"/>
              </w:numPr>
              <w:ind w:left="133" w:hanging="13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обраду ако </w:t>
            </w:r>
            <w:r w:rsidR="009B315D">
              <w:rPr>
                <w:bCs/>
                <w:sz w:val="22"/>
                <w:szCs w:val="22"/>
                <w:lang w:val="sr-Cyrl-CS"/>
              </w:rPr>
              <w:t>је предмет врло дугачак и танак,</w:t>
            </w:r>
          </w:p>
          <w:p w14:paraId="72FBD9C7" w14:textId="59FFBE0E" w:rsidR="00944450" w:rsidRPr="00240BF0" w:rsidRDefault="00837D83" w:rsidP="00240BF0">
            <w:pPr>
              <w:pStyle w:val="ListParagraph"/>
              <w:numPr>
                <w:ilvl w:val="0"/>
                <w:numId w:val="5"/>
              </w:numPr>
              <w:ind w:left="133" w:hanging="13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прикаже чеону обраду, бушење и унутрашњу обр</w:t>
            </w:r>
            <w:r w:rsidR="009B315D">
              <w:rPr>
                <w:bCs/>
                <w:sz w:val="22"/>
                <w:szCs w:val="22"/>
                <w:lang w:val="sr-Cyrl-CS"/>
              </w:rPr>
              <w:t>аду примјеном непокретне линете,</w:t>
            </w:r>
          </w:p>
          <w:p w14:paraId="55017D22" w14:textId="6ED062CA" w:rsidR="00944450" w:rsidRPr="00837D83" w:rsidRDefault="00837D83" w:rsidP="00837D83">
            <w:pPr>
              <w:pStyle w:val="ListParagraph"/>
              <w:numPr>
                <w:ilvl w:val="0"/>
                <w:numId w:val="5"/>
              </w:numPr>
              <w:ind w:left="13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предвиди примјену покретне линете ако је обрада дугачких и танких предмета по цијелој дужини обратка</w:t>
            </w:r>
            <w:r w:rsidR="009B315D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52A71F8" w14:textId="0B8E529F" w:rsidR="00944450" w:rsidRDefault="00944450" w:rsidP="000E30D7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поступак обраде стругањем уз употребу линете</w:t>
            </w:r>
            <w:r w:rsidR="009B315D">
              <w:rPr>
                <w:sz w:val="22"/>
                <w:szCs w:val="22"/>
                <w:lang w:val="sr-Cyrl-BA"/>
              </w:rPr>
              <w:t>.</w:t>
            </w:r>
          </w:p>
          <w:p w14:paraId="38631129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4B96121C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57418932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083938E1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1647D0EE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5C26EEFC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5CAB200C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2BF958C8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17CFC421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18A3E6CE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62DA24E1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65C5C6D8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6F6A3704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58CD7988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5DBC3198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17C7703C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5929635F" w14:textId="77777777" w:rsidR="00944450" w:rsidRDefault="00944450" w:rsidP="00626F1A">
            <w:pPr>
              <w:rPr>
                <w:sz w:val="22"/>
                <w:szCs w:val="22"/>
                <w:lang w:val="sr-Cyrl-BA"/>
              </w:rPr>
            </w:pPr>
          </w:p>
          <w:p w14:paraId="7A090B72" w14:textId="698E3DE7" w:rsidR="00944450" w:rsidRPr="00837D83" w:rsidRDefault="00944450" w:rsidP="00A62E1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14:paraId="20267A9D" w14:textId="7AFCA324" w:rsidR="00944450" w:rsidRPr="00F3367E" w:rsidRDefault="00944450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</w:t>
            </w:r>
            <w:r w:rsidRPr="00F3367E">
              <w:rPr>
                <w:sz w:val="22"/>
                <w:szCs w:val="22"/>
              </w:rPr>
              <w:t>ља</w:t>
            </w:r>
            <w:r w:rsidRPr="00F3367E">
              <w:rPr>
                <w:sz w:val="22"/>
                <w:szCs w:val="22"/>
                <w:lang w:val="hr-HR"/>
              </w:rPr>
              <w:t xml:space="preserve"> </w:t>
            </w:r>
            <w:r w:rsidRPr="00F3367E">
              <w:rPr>
                <w:sz w:val="22"/>
                <w:szCs w:val="22"/>
              </w:rPr>
              <w:t>повјерене</w:t>
            </w:r>
            <w:r w:rsidRPr="00F3367E">
              <w:rPr>
                <w:sz w:val="22"/>
                <w:szCs w:val="22"/>
                <w:lang w:val="hr-HR"/>
              </w:rPr>
              <w:t xml:space="preserve"> </w:t>
            </w:r>
            <w:r w:rsidRPr="00F3367E">
              <w:rPr>
                <w:sz w:val="22"/>
                <w:szCs w:val="22"/>
              </w:rPr>
              <w:t>послове</w:t>
            </w:r>
            <w:r w:rsidRPr="00F3367E">
              <w:rPr>
                <w:sz w:val="22"/>
                <w:szCs w:val="22"/>
                <w:lang w:val="hr-HR"/>
              </w:rPr>
              <w:t>,</w:t>
            </w:r>
          </w:p>
          <w:p w14:paraId="7F3A8F94" w14:textId="38BC9F53" w:rsidR="00944450" w:rsidRPr="00832297" w:rsidRDefault="00944450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4A329F7" w14:textId="1B819DE9" w:rsidR="00944450" w:rsidRPr="00832297" w:rsidRDefault="00944450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позитив</w:t>
            </w:r>
            <w:r>
              <w:rPr>
                <w:sz w:val="22"/>
                <w:szCs w:val="22"/>
                <w:lang w:val="sr-Cyrl-BA"/>
              </w:rPr>
              <w:t>но се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28D8C53" w14:textId="286BBD6D" w:rsidR="00944450" w:rsidRPr="00832297" w:rsidRDefault="00944450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буде </w:t>
            </w:r>
            <w:r>
              <w:rPr>
                <w:sz w:val="22"/>
                <w:szCs w:val="22"/>
              </w:rPr>
              <w:t>љубаз</w:t>
            </w:r>
            <w:r>
              <w:rPr>
                <w:sz w:val="22"/>
                <w:szCs w:val="22"/>
                <w:lang w:val="sr-Cyrl-BA"/>
              </w:rPr>
              <w:t>ан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</w:t>
            </w:r>
            <w:r>
              <w:rPr>
                <w:sz w:val="22"/>
                <w:szCs w:val="22"/>
                <w:lang w:val="sr-Cyrl-BA"/>
              </w:rPr>
              <w:t>ан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</w:t>
            </w:r>
            <w:r>
              <w:rPr>
                <w:sz w:val="22"/>
                <w:szCs w:val="22"/>
                <w:lang w:val="sr-Cyrl-BA"/>
              </w:rPr>
              <w:t>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B4D0A59" w14:textId="3D8776CA" w:rsidR="00944450" w:rsidRPr="00832297" w:rsidRDefault="00944450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592A2AC" w14:textId="19DEDE6D" w:rsidR="00944450" w:rsidRPr="00832297" w:rsidRDefault="00944450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позитив</w:t>
            </w:r>
            <w:r>
              <w:rPr>
                <w:sz w:val="22"/>
                <w:szCs w:val="22"/>
                <w:lang w:val="sr-Cyrl-BA"/>
              </w:rPr>
              <w:t>но се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5775CA5" w14:textId="7F043EDB" w:rsidR="00944450" w:rsidRDefault="00944450" w:rsidP="000E30D7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F29EB10" w14:textId="7E3E2E11" w:rsidR="00944450" w:rsidRDefault="00944450" w:rsidP="000E30D7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покаже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</w:t>
            </w:r>
            <w:r>
              <w:rPr>
                <w:sz w:val="22"/>
                <w:szCs w:val="22"/>
                <w:lang w:val="sr-Cyrl-BA"/>
              </w:rPr>
              <w:t xml:space="preserve">добру </w:t>
            </w:r>
            <w:r w:rsidRPr="00832297">
              <w:rPr>
                <w:sz w:val="22"/>
                <w:szCs w:val="22"/>
                <w:lang w:val="sr-Cyrl-BA"/>
              </w:rPr>
              <w:t>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>,</w:t>
            </w:r>
          </w:p>
          <w:p w14:paraId="162BA117" w14:textId="7C44F376" w:rsidR="00944450" w:rsidRPr="00832297" w:rsidRDefault="00944450" w:rsidP="000E30D7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22CFAA1A" w14:textId="77ADE71F" w:rsidR="00944450" w:rsidRPr="00D00035" w:rsidRDefault="00944450" w:rsidP="000E30D7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lastRenderedPageBreak/>
              <w:t>самостално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</w:t>
            </w:r>
            <w:r>
              <w:rPr>
                <w:sz w:val="22"/>
                <w:szCs w:val="22"/>
                <w:lang w:val="sr-Cyrl-BA"/>
              </w:rPr>
              <w:t>е и самосталан је у раду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14:paraId="13BD6A82" w14:textId="77777777" w:rsidR="00944450" w:rsidRDefault="00944450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4ABC681" w14:textId="77777777" w:rsidR="00944450" w:rsidRPr="0071153B" w:rsidRDefault="00944450" w:rsidP="0071153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ће::</w:t>
            </w:r>
          </w:p>
          <w:p w14:paraId="4BF4970D" w14:textId="3D81EAAD" w:rsidR="00944450" w:rsidRPr="00C9525A" w:rsidRDefault="00944450" w:rsidP="00C9525A">
            <w:pPr>
              <w:numPr>
                <w:ilvl w:val="0"/>
                <w:numId w:val="1"/>
              </w:numPr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шеме, каталоге, презентације, анимације и филмове</w:t>
            </w:r>
            <w:r w:rsidR="009B315D">
              <w:rPr>
                <w:sz w:val="22"/>
                <w:szCs w:val="22"/>
                <w:lang w:val="sr-Cyrl-RS"/>
              </w:rPr>
              <w:t>,</w:t>
            </w:r>
          </w:p>
          <w:p w14:paraId="2619CE3C" w14:textId="36BBC230" w:rsidR="00944450" w:rsidRPr="00C9525A" w:rsidRDefault="009B315D" w:rsidP="00C9525A">
            <w:pPr>
              <w:numPr>
                <w:ilvl w:val="0"/>
                <w:numId w:val="1"/>
              </w:numPr>
              <w:tabs>
                <w:tab w:val="num" w:pos="284"/>
              </w:tabs>
              <w:ind w:left="168" w:hanging="142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слике линета,</w:t>
            </w:r>
          </w:p>
          <w:p w14:paraId="4709AA0A" w14:textId="77777777" w:rsidR="00944450" w:rsidRPr="00C9525A" w:rsidRDefault="00944450" w:rsidP="00C9525A">
            <w:pPr>
              <w:numPr>
                <w:ilvl w:val="0"/>
                <w:numId w:val="1"/>
              </w:numPr>
              <w:tabs>
                <w:tab w:val="num" w:pos="284"/>
              </w:tabs>
              <w:ind w:left="168" w:hanging="142"/>
              <w:contextualSpacing/>
              <w:rPr>
                <w:sz w:val="22"/>
                <w:szCs w:val="22"/>
              </w:rPr>
            </w:pPr>
            <w:r w:rsidRPr="00C9525A">
              <w:rPr>
                <w:sz w:val="22"/>
                <w:szCs w:val="22"/>
              </w:rPr>
              <w:t>Користити скице захвата код којих се користи линета.</w:t>
            </w:r>
          </w:p>
          <w:p w14:paraId="2F247E9B" w14:textId="77777777" w:rsidR="00944450" w:rsidRPr="00113F01" w:rsidRDefault="00944450" w:rsidP="00C9525A">
            <w:pPr>
              <w:contextualSpacing/>
              <w:rPr>
                <w:sz w:val="22"/>
                <w:szCs w:val="22"/>
              </w:rPr>
            </w:pPr>
          </w:p>
          <w:p w14:paraId="566D8C62" w14:textId="77777777" w:rsidR="00944450" w:rsidRPr="004E4F6A" w:rsidRDefault="00944450" w:rsidP="00CA1B9F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14:paraId="43AF7A1F" w14:textId="77777777" w:rsidR="00944450" w:rsidRPr="009B315D" w:rsidRDefault="00944450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944450" w14:paraId="0937C19F" w14:textId="77777777" w:rsidTr="00944450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1C7705F" w14:textId="77777777" w:rsidR="00944450" w:rsidRPr="005C4586" w:rsidRDefault="00944450" w:rsidP="00CE072B">
            <w:pPr>
              <w:pStyle w:val="ListParagraph"/>
              <w:numPr>
                <w:ilvl w:val="0"/>
                <w:numId w:val="26"/>
              </w:numPr>
              <w:tabs>
                <w:tab w:val="left" w:pos="284"/>
              </w:tabs>
              <w:ind w:left="142" w:hanging="142"/>
              <w:rPr>
                <w:b/>
                <w:sz w:val="22"/>
                <w:szCs w:val="22"/>
              </w:rPr>
            </w:pPr>
            <w:r w:rsidRPr="005C4586">
              <w:rPr>
                <w:b/>
                <w:sz w:val="22"/>
                <w:szCs w:val="22"/>
              </w:rPr>
              <w:t>Подиони апарат</w:t>
            </w:r>
          </w:p>
          <w:p w14:paraId="2643F6C6" w14:textId="77777777" w:rsidR="00944450" w:rsidRPr="00C80B5A" w:rsidRDefault="00944450" w:rsidP="00614217">
            <w:pPr>
              <w:pStyle w:val="ListParagraph"/>
              <w:tabs>
                <w:tab w:val="left" w:pos="284"/>
              </w:tabs>
              <w:ind w:left="142"/>
              <w:rPr>
                <w:b/>
                <w:sz w:val="22"/>
                <w:lang w:val="sr-Cyrl-CS"/>
              </w:rPr>
            </w:pPr>
          </w:p>
          <w:p w14:paraId="185EC8CC" w14:textId="77777777" w:rsidR="00944450" w:rsidRPr="00AE389A" w:rsidRDefault="00944450" w:rsidP="00C371BC">
            <w:pPr>
              <w:pStyle w:val="BodyText"/>
              <w:spacing w:after="0"/>
              <w:jc w:val="both"/>
              <w:rPr>
                <w:sz w:val="22"/>
                <w:szCs w:val="22"/>
                <w:lang w:val="bs-Latn-BA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BA31899" w14:textId="51B5A044" w:rsidR="00944450" w:rsidRPr="00AA520A" w:rsidRDefault="00B36EE2" w:rsidP="00AA520A">
            <w:pPr>
              <w:pStyle w:val="ListParagraph"/>
              <w:numPr>
                <w:ilvl w:val="0"/>
                <w:numId w:val="5"/>
              </w:numPr>
              <w:ind w:left="13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врсте подионих апарата,</w:t>
            </w:r>
          </w:p>
          <w:p w14:paraId="0AF368CC" w14:textId="2F1FF71B" w:rsidR="00944450" w:rsidRPr="00AA520A" w:rsidRDefault="00837D83" w:rsidP="00AA520A">
            <w:pPr>
              <w:pStyle w:val="ListParagraph"/>
              <w:numPr>
                <w:ilvl w:val="0"/>
                <w:numId w:val="5"/>
              </w:numPr>
              <w:ind w:left="13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прикаже како се изводи директно дијељ</w:t>
            </w:r>
            <w:r w:rsidR="00B36EE2">
              <w:rPr>
                <w:bCs/>
                <w:sz w:val="22"/>
                <w:szCs w:val="22"/>
                <w:lang w:val="sr-Cyrl-CS"/>
              </w:rPr>
              <w:t>ење на простом подионом апарату,</w:t>
            </w:r>
          </w:p>
          <w:p w14:paraId="37080AF7" w14:textId="053C9B3D" w:rsidR="00944450" w:rsidRPr="00AA520A" w:rsidRDefault="00837D83" w:rsidP="00AA520A">
            <w:pPr>
              <w:pStyle w:val="ListParagraph"/>
              <w:numPr>
                <w:ilvl w:val="0"/>
                <w:numId w:val="5"/>
              </w:numPr>
              <w:ind w:left="13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директно дијељење н</w:t>
            </w:r>
            <w:r w:rsidR="00B36EE2">
              <w:rPr>
                <w:bCs/>
                <w:sz w:val="22"/>
                <w:szCs w:val="22"/>
                <w:lang w:val="sr-Cyrl-CS"/>
              </w:rPr>
              <w:t>а универзалном подионом апарату</w:t>
            </w:r>
            <w:r w:rsidR="00B36EE2">
              <w:rPr>
                <w:bCs/>
                <w:sz w:val="22"/>
                <w:szCs w:val="22"/>
                <w:lang w:val="sr-Cyrl-RS"/>
              </w:rPr>
              <w:t>,</w:t>
            </w:r>
          </w:p>
          <w:p w14:paraId="4A9969B1" w14:textId="130D9D20" w:rsidR="00944450" w:rsidRPr="00AA520A" w:rsidRDefault="00837D83" w:rsidP="00AA520A">
            <w:pPr>
              <w:pStyle w:val="ListParagraph"/>
              <w:numPr>
                <w:ilvl w:val="0"/>
                <w:numId w:val="5"/>
              </w:numPr>
              <w:ind w:left="13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индиректно дијељење н</w:t>
            </w:r>
            <w:r w:rsidR="00B36EE2">
              <w:rPr>
                <w:bCs/>
                <w:sz w:val="22"/>
                <w:szCs w:val="22"/>
                <w:lang w:val="sr-Cyrl-CS"/>
              </w:rPr>
              <w:t>а универзалном подионом апарату</w:t>
            </w:r>
            <w:r w:rsidR="00B36EE2">
              <w:rPr>
                <w:bCs/>
                <w:sz w:val="22"/>
                <w:szCs w:val="22"/>
              </w:rPr>
              <w:t>,</w:t>
            </w:r>
          </w:p>
          <w:p w14:paraId="78CFF8B7" w14:textId="7E439651" w:rsidR="00944450" w:rsidRPr="00AA520A" w:rsidRDefault="00B36EE2" w:rsidP="00AA520A">
            <w:pPr>
              <w:pStyle w:val="ListParagraph"/>
              <w:numPr>
                <w:ilvl w:val="0"/>
                <w:numId w:val="5"/>
              </w:numPr>
              <w:ind w:left="13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</w:t>
            </w:r>
            <w:r w:rsidR="00944450">
              <w:rPr>
                <w:bCs/>
                <w:sz w:val="22"/>
                <w:szCs w:val="22"/>
                <w:lang w:val="sr-Cyrl-CS"/>
              </w:rPr>
              <w:t>диференцијално дијељење на универзалном подионом апарату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D858B6D" w14:textId="01EAA7ED" w:rsidR="00944450" w:rsidRPr="002E41DE" w:rsidRDefault="00944450" w:rsidP="000E30D7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b/>
                <w:color w:val="FF0000"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одреди параметре за подјелу приликом кориштења подионог апарата</w:t>
            </w:r>
            <w:r w:rsidR="00B36EE2">
              <w:rPr>
                <w:b/>
                <w:color w:val="FF0000"/>
                <w:sz w:val="22"/>
                <w:szCs w:val="22"/>
                <w:lang w:val="sr-Cyrl-BA"/>
              </w:rPr>
              <w:t>.</w:t>
            </w:r>
          </w:p>
          <w:p w14:paraId="6742B3AE" w14:textId="77777777" w:rsidR="00944450" w:rsidRDefault="00944450" w:rsidP="00C371BC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</w:p>
          <w:p w14:paraId="04F4074F" w14:textId="77777777" w:rsidR="00944450" w:rsidRDefault="00944450" w:rsidP="00C371BC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</w:p>
          <w:p w14:paraId="20C92729" w14:textId="77777777" w:rsidR="00944450" w:rsidRDefault="00944450" w:rsidP="00C371BC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</w:p>
          <w:p w14:paraId="5FF011FB" w14:textId="77777777" w:rsidR="00944450" w:rsidRPr="00EE483F" w:rsidRDefault="00944450" w:rsidP="00C371BC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</w:p>
          <w:p w14:paraId="17EEABF8" w14:textId="77777777" w:rsidR="00944450" w:rsidRPr="00EE483F" w:rsidRDefault="00944450" w:rsidP="008E04DD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3A47FE25" w14:textId="77777777" w:rsidR="00944450" w:rsidRDefault="00944450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6ED9BFE" w14:textId="77777777" w:rsidR="00944450" w:rsidRDefault="00944450" w:rsidP="00113F01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238E460" w14:textId="77777777" w:rsidR="00B36EE2" w:rsidRPr="00113F01" w:rsidRDefault="00B36EE2" w:rsidP="00113F01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1F9CF7C0" w14:textId="6E511CCF" w:rsidR="00944450" w:rsidRPr="00F90AA7" w:rsidRDefault="00B36EE2" w:rsidP="00F90AA7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F90AA7">
              <w:rPr>
                <w:sz w:val="22"/>
                <w:szCs w:val="22"/>
                <w:lang w:val="sr-Cyrl-BA"/>
              </w:rPr>
              <w:t>користити скице простог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F90AA7">
              <w:rPr>
                <w:sz w:val="22"/>
                <w:szCs w:val="22"/>
                <w:lang w:val="sr-Cyrl-BA"/>
              </w:rPr>
              <w:t>подионог апарата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3D95305" w14:textId="21F944EA" w:rsidR="00944450" w:rsidRPr="00F90AA7" w:rsidRDefault="00B36EE2" w:rsidP="00F90AA7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F90AA7">
              <w:rPr>
                <w:sz w:val="22"/>
                <w:szCs w:val="22"/>
                <w:lang w:val="sr-Cyrl-BA"/>
              </w:rPr>
              <w:t>користити скице универзалног подионог апарата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352D197" w14:textId="3C14CB3C" w:rsidR="00944450" w:rsidRPr="00F90AA7" w:rsidRDefault="00B36EE2" w:rsidP="00F90AA7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F90AA7">
              <w:rPr>
                <w:sz w:val="22"/>
                <w:szCs w:val="22"/>
                <w:lang w:val="sr-Cyrl-BA"/>
              </w:rPr>
              <w:t>увјежбати подјелу на подионом апарату за просте машинске дијелове (зупчаник, озубљено вратило .....)</w:t>
            </w:r>
            <w:r w:rsidR="009B315D">
              <w:rPr>
                <w:sz w:val="22"/>
                <w:szCs w:val="22"/>
                <w:lang w:val="sr-Cyrl-BA"/>
              </w:rPr>
              <w:t>.</w:t>
            </w:r>
          </w:p>
          <w:p w14:paraId="35D74C75" w14:textId="77777777" w:rsidR="00944450" w:rsidRPr="00113F01" w:rsidRDefault="00944450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sr-Cyrl-RS"/>
              </w:rPr>
            </w:pPr>
          </w:p>
          <w:p w14:paraId="39A850FD" w14:textId="77777777" w:rsidR="00944450" w:rsidRPr="00EE21B2" w:rsidRDefault="00944450" w:rsidP="002C4384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</w:p>
        </w:tc>
      </w:tr>
      <w:tr w:rsidR="00944450" w14:paraId="6B5FDD0A" w14:textId="77777777" w:rsidTr="00944450">
        <w:trPr>
          <w:trHeight w:val="699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59B0084" w14:textId="77777777" w:rsidR="00944450" w:rsidRPr="00837D83" w:rsidRDefault="00944450" w:rsidP="00837D83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837D83">
              <w:rPr>
                <w:b/>
                <w:sz w:val="22"/>
                <w:szCs w:val="22"/>
              </w:rPr>
              <w:lastRenderedPageBreak/>
              <w:t>Израда жљебова код глодања и рендисања</w:t>
            </w:r>
          </w:p>
          <w:p w14:paraId="74F105C5" w14:textId="77777777" w:rsidR="00944450" w:rsidRPr="00837D83" w:rsidRDefault="00944450" w:rsidP="00837D83">
            <w:pPr>
              <w:pStyle w:val="ListParagraph"/>
              <w:ind w:left="862"/>
              <w:rPr>
                <w:b/>
                <w:sz w:val="22"/>
              </w:rPr>
            </w:pPr>
          </w:p>
          <w:p w14:paraId="5D775B30" w14:textId="77777777" w:rsidR="00944450" w:rsidRPr="00837D83" w:rsidRDefault="00944450" w:rsidP="00837D83">
            <w:pPr>
              <w:rPr>
                <w:b/>
                <w:sz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8A80CC0" w14:textId="3177218B" w:rsidR="00944450" w:rsidRPr="00E451BE" w:rsidRDefault="00837D83" w:rsidP="00E451BE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E451BE">
              <w:rPr>
                <w:bCs/>
                <w:sz w:val="22"/>
                <w:szCs w:val="22"/>
              </w:rPr>
              <w:t>објасни постављање и центрирање обратка и глодала</w:t>
            </w:r>
            <w:r w:rsidR="00B36EE2">
              <w:rPr>
                <w:bCs/>
                <w:sz w:val="22"/>
                <w:szCs w:val="22"/>
              </w:rPr>
              <w:t>,</w:t>
            </w:r>
          </w:p>
          <w:p w14:paraId="31FDE915" w14:textId="5DC822A8" w:rsidR="00944450" w:rsidRPr="00E451BE" w:rsidRDefault="00837D83" w:rsidP="00E451BE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E451BE">
              <w:rPr>
                <w:bCs/>
                <w:sz w:val="22"/>
                <w:szCs w:val="22"/>
              </w:rPr>
              <w:t>дефинише поступак израде спољ</w:t>
            </w:r>
            <w:r>
              <w:rPr>
                <w:bCs/>
                <w:sz w:val="22"/>
                <w:szCs w:val="22"/>
                <w:lang w:val="sr-Cyrl-BA"/>
              </w:rPr>
              <w:t>н</w:t>
            </w:r>
            <w:r w:rsidRPr="00E451BE">
              <w:rPr>
                <w:bCs/>
                <w:sz w:val="22"/>
                <w:szCs w:val="22"/>
              </w:rPr>
              <w:t>их и унутрашњих жљебова на равном и округлом обратку</w:t>
            </w:r>
            <w:r w:rsidR="00B36EE2">
              <w:rPr>
                <w:bCs/>
                <w:sz w:val="22"/>
                <w:szCs w:val="22"/>
              </w:rPr>
              <w:t>,</w:t>
            </w:r>
          </w:p>
          <w:p w14:paraId="74E3A178" w14:textId="4C22D4D6" w:rsidR="00944450" w:rsidRPr="00E451BE" w:rsidRDefault="00837D83" w:rsidP="00E451BE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E451BE">
              <w:rPr>
                <w:bCs/>
                <w:sz w:val="22"/>
                <w:szCs w:val="22"/>
              </w:rPr>
              <w:t>објасни израду унутрашњег жлијеба за клин</w:t>
            </w:r>
            <w:r>
              <w:rPr>
                <w:bCs/>
                <w:sz w:val="22"/>
                <w:szCs w:val="22"/>
              </w:rPr>
              <w:t>,</w:t>
            </w:r>
          </w:p>
          <w:p w14:paraId="5BB66670" w14:textId="064824B9" w:rsidR="00944450" w:rsidRPr="00E451BE" w:rsidRDefault="00837D83" w:rsidP="00E451BE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E451BE">
              <w:rPr>
                <w:bCs/>
                <w:sz w:val="22"/>
                <w:szCs w:val="22"/>
              </w:rPr>
              <w:t>прикаже израду жљебова на вратилу</w:t>
            </w:r>
            <w:r>
              <w:rPr>
                <w:bCs/>
                <w:sz w:val="22"/>
                <w:szCs w:val="22"/>
              </w:rPr>
              <w:t>,</w:t>
            </w:r>
          </w:p>
          <w:p w14:paraId="7F84BB76" w14:textId="4D25CFEA" w:rsidR="00944450" w:rsidRPr="00E451BE" w:rsidRDefault="00837D83" w:rsidP="00E451BE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E451BE">
              <w:rPr>
                <w:bCs/>
                <w:sz w:val="22"/>
                <w:szCs w:val="22"/>
              </w:rPr>
              <w:t>објасни израду унутрашњег жлијеба</w:t>
            </w:r>
            <w:r>
              <w:rPr>
                <w:bCs/>
                <w:sz w:val="22"/>
                <w:szCs w:val="22"/>
                <w:lang w:val="sr-Cyrl-BA"/>
              </w:rPr>
              <w:t xml:space="preserve"> на</w:t>
            </w:r>
            <w:r w:rsidRPr="00E451BE">
              <w:rPr>
                <w:bCs/>
                <w:sz w:val="22"/>
                <w:szCs w:val="22"/>
              </w:rPr>
              <w:t xml:space="preserve"> вертикалној рендисаљки.</w:t>
            </w:r>
          </w:p>
          <w:p w14:paraId="0AC77157" w14:textId="77777777" w:rsidR="00944450" w:rsidRPr="00E451BE" w:rsidRDefault="00944450" w:rsidP="00E451BE">
            <w:pPr>
              <w:pStyle w:val="ListParagraph"/>
              <w:ind w:left="147"/>
              <w:rPr>
                <w:bCs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9EAAE53" w14:textId="1F3590C3" w:rsidR="00944450" w:rsidRDefault="00944450" w:rsidP="00C5550C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површине које се обрађују рендисањем</w:t>
            </w:r>
            <w:r w:rsidR="00B36EE2">
              <w:rPr>
                <w:sz w:val="22"/>
                <w:szCs w:val="22"/>
                <w:lang w:val="sr-Cyrl-BA"/>
              </w:rPr>
              <w:t>,</w:t>
            </w:r>
          </w:p>
          <w:p w14:paraId="14145D3F" w14:textId="7016367F" w:rsidR="00944450" w:rsidRPr="005E719C" w:rsidRDefault="00944450" w:rsidP="005E719C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режиме обраде и алате за израду жљеобова глодањем и рендисањем за израду жљебова</w:t>
            </w:r>
            <w:r w:rsidR="00B36EE2">
              <w:rPr>
                <w:sz w:val="22"/>
                <w:szCs w:val="22"/>
                <w:lang w:val="sr-Cyrl-BA"/>
              </w:rPr>
              <w:t>.</w:t>
            </w:r>
          </w:p>
          <w:p w14:paraId="4C819683" w14:textId="77777777" w:rsidR="00944450" w:rsidRDefault="00944450" w:rsidP="005908F8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2277FCF4" w14:textId="77777777" w:rsidR="00944450" w:rsidRDefault="00944450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02FDC8D" w14:textId="77777777" w:rsidR="00944450" w:rsidRDefault="00944450" w:rsidP="002421A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35120070" w14:textId="77777777" w:rsidR="00B36EE2" w:rsidRPr="00113F01" w:rsidRDefault="00B36EE2" w:rsidP="002421A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772D0B19" w14:textId="4FCD600B" w:rsidR="00944450" w:rsidRPr="00B65AFB" w:rsidRDefault="00944450" w:rsidP="002B3ED2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шеме, каталоге, презентације, анимације и филмове,</w:t>
            </w:r>
          </w:p>
          <w:p w14:paraId="51C04245" w14:textId="78FF2AB4" w:rsidR="00944450" w:rsidRPr="002B3ED2" w:rsidRDefault="00B36EE2" w:rsidP="002B3ED2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2B3ED2">
              <w:rPr>
                <w:sz w:val="22"/>
                <w:szCs w:val="22"/>
                <w:lang w:val="sr-Cyrl-BA"/>
              </w:rPr>
              <w:t xml:space="preserve">кристити </w:t>
            </w:r>
            <w:r w:rsidR="00944450" w:rsidRPr="002B3ED2">
              <w:rPr>
                <w:sz w:val="22"/>
                <w:szCs w:val="22"/>
                <w:lang w:val="sr-Cyrl-BA"/>
              </w:rPr>
              <w:t>скице захвата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14:paraId="3B6D4E41" w14:textId="77777777" w:rsidR="00944450" w:rsidRDefault="00944450" w:rsidP="00671900">
            <w:pPr>
              <w:pStyle w:val="ListParagraph"/>
              <w:rPr>
                <w:sz w:val="22"/>
                <w:szCs w:val="22"/>
              </w:rPr>
            </w:pPr>
          </w:p>
        </w:tc>
      </w:tr>
      <w:tr w:rsidR="00944450" w14:paraId="6A56DEED" w14:textId="77777777" w:rsidTr="00F9436E">
        <w:trPr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DAF9549" w14:textId="6B2E8BFA" w:rsidR="00944450" w:rsidRPr="00776274" w:rsidRDefault="00944450" w:rsidP="00776274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776274">
              <w:rPr>
                <w:b/>
                <w:sz w:val="22"/>
                <w:szCs w:val="22"/>
              </w:rPr>
              <w:t>Израда завојних жљебова на глодалици</w:t>
            </w:r>
          </w:p>
          <w:p w14:paraId="0DC40AFA" w14:textId="77777777" w:rsidR="00944450" w:rsidRPr="00C80B5A" w:rsidRDefault="00944450" w:rsidP="00614217">
            <w:pPr>
              <w:pStyle w:val="ListParagraph"/>
              <w:tabs>
                <w:tab w:val="left" w:pos="284"/>
              </w:tabs>
              <w:ind w:left="862"/>
              <w:rPr>
                <w:b/>
                <w:sz w:val="22"/>
                <w:lang w:val="sr-Cyrl-CS"/>
              </w:rPr>
            </w:pPr>
          </w:p>
          <w:p w14:paraId="34E5C255" w14:textId="77777777" w:rsidR="00944450" w:rsidRPr="0005017B" w:rsidRDefault="00944450" w:rsidP="0005017B">
            <w:pPr>
              <w:rPr>
                <w:b/>
                <w:sz w:val="22"/>
                <w:lang w:val="sr-Cyrl-CS"/>
              </w:rPr>
            </w:pPr>
          </w:p>
          <w:p w14:paraId="6D5D027B" w14:textId="77777777" w:rsidR="00944450" w:rsidRPr="00776274" w:rsidRDefault="00944450" w:rsidP="007A7602">
            <w:pPr>
              <w:rPr>
                <w:b/>
                <w:sz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9EA5C63" w14:textId="5F780D2A" w:rsidR="00944450" w:rsidRPr="003E06BC" w:rsidRDefault="00776274" w:rsidP="003E06BC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3E06BC">
              <w:rPr>
                <w:bCs/>
                <w:sz w:val="22"/>
                <w:szCs w:val="22"/>
              </w:rPr>
              <w:t>објасни прорачун промјењиве величине завојнице</w:t>
            </w:r>
            <w:r w:rsidR="00B36EE2">
              <w:rPr>
                <w:bCs/>
                <w:sz w:val="22"/>
                <w:szCs w:val="22"/>
              </w:rPr>
              <w:t>,</w:t>
            </w:r>
          </w:p>
          <w:p w14:paraId="4EE70001" w14:textId="1B9DE1D9" w:rsidR="00944450" w:rsidRPr="003E06BC" w:rsidRDefault="00776274" w:rsidP="003E06BC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3E06BC">
              <w:rPr>
                <w:bCs/>
                <w:sz w:val="22"/>
                <w:szCs w:val="22"/>
              </w:rPr>
              <w:t>објасни одговарајући однос између праволинијског и кружног кретања изратка</w:t>
            </w:r>
            <w:r w:rsidR="00B36EE2">
              <w:rPr>
                <w:bCs/>
                <w:sz w:val="22"/>
                <w:szCs w:val="22"/>
              </w:rPr>
              <w:t>,</w:t>
            </w:r>
          </w:p>
          <w:p w14:paraId="0EF80F7E" w14:textId="2D0A6237" w:rsidR="00944450" w:rsidRDefault="00776274" w:rsidP="003E06BC">
            <w:pPr>
              <w:pStyle w:val="ListParagraph"/>
              <w:numPr>
                <w:ilvl w:val="0"/>
                <w:numId w:val="5"/>
              </w:numPr>
              <w:ind w:left="147" w:hanging="141"/>
            </w:pPr>
            <w:r w:rsidRPr="003E06BC">
              <w:rPr>
                <w:bCs/>
                <w:sz w:val="22"/>
                <w:szCs w:val="22"/>
              </w:rPr>
              <w:t>објасни постављање глодала у правцу тангенте завојнице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14:paraId="4DF5E720" w14:textId="77777777" w:rsidR="00944450" w:rsidRPr="009547EA" w:rsidRDefault="00944450" w:rsidP="00953865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149D8721" w14:textId="77777777" w:rsidR="00944450" w:rsidRDefault="00944450" w:rsidP="00A17773">
            <w:pPr>
              <w:rPr>
                <w:sz w:val="22"/>
                <w:szCs w:val="22"/>
                <w:lang w:val="sr-Cyrl-RS"/>
              </w:rPr>
            </w:pPr>
          </w:p>
          <w:p w14:paraId="7A55AD9D" w14:textId="77777777" w:rsidR="00944450" w:rsidRDefault="00944450" w:rsidP="00A17773">
            <w:pPr>
              <w:rPr>
                <w:sz w:val="22"/>
                <w:szCs w:val="22"/>
                <w:lang w:val="sr-Cyrl-RS"/>
              </w:rPr>
            </w:pPr>
          </w:p>
          <w:p w14:paraId="6DB08CDD" w14:textId="77777777" w:rsidR="00944450" w:rsidRPr="00953865" w:rsidRDefault="00944450" w:rsidP="00A17773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1EFA60F" w14:textId="12EDF04A" w:rsidR="00944450" w:rsidRDefault="00944450" w:rsidP="003E06BC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режиме обраде и алате за израду завојних жљебова на глодалици</w:t>
            </w:r>
            <w:r w:rsidR="00B36EE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2918FD1D" w14:textId="698D046D" w:rsidR="00944450" w:rsidRPr="000B0B2B" w:rsidRDefault="00944450" w:rsidP="003E06BC">
            <w:pPr>
              <w:pStyle w:val="ListParagraph"/>
              <w:ind w:left="252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3EB2FAB5" w14:textId="77777777" w:rsidR="00944450" w:rsidRPr="00944450" w:rsidRDefault="00944450" w:rsidP="00832297">
            <w:pPr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348BBEE" w14:textId="77777777" w:rsidR="00944450" w:rsidRDefault="00944450" w:rsidP="00A17773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59B9345" w14:textId="77777777" w:rsidR="00B36EE2" w:rsidRPr="007E33DF" w:rsidRDefault="00B36EE2" w:rsidP="00A17773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0402612E" w14:textId="732A33CC" w:rsidR="00944450" w:rsidRPr="000B0B2B" w:rsidRDefault="00B36EE2" w:rsidP="00A95C94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RS"/>
              </w:rPr>
            </w:pPr>
            <w:r w:rsidRPr="00A95C94">
              <w:rPr>
                <w:sz w:val="22"/>
                <w:szCs w:val="22"/>
                <w:lang w:val="sr-Cyrl-BA"/>
              </w:rPr>
              <w:t xml:space="preserve">користити </w:t>
            </w:r>
            <w:r w:rsidR="00944450" w:rsidRPr="00A95C94">
              <w:rPr>
                <w:sz w:val="22"/>
                <w:szCs w:val="22"/>
                <w:lang w:val="sr-Cyrl-BA"/>
              </w:rPr>
              <w:t>скице израде завојница</w:t>
            </w:r>
            <w:r w:rsidR="00837D83">
              <w:rPr>
                <w:sz w:val="22"/>
                <w:szCs w:val="22"/>
                <w:lang w:val="sr-Cyrl-BA"/>
              </w:rPr>
              <w:t>,</w:t>
            </w:r>
          </w:p>
        </w:tc>
      </w:tr>
      <w:tr w:rsidR="00944450" w14:paraId="60BA99B6" w14:textId="77777777" w:rsidTr="00776274">
        <w:trPr>
          <w:trHeight w:val="4952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89725BF" w14:textId="77777777" w:rsidR="00944450" w:rsidRDefault="00944450" w:rsidP="00BD060F">
            <w:pPr>
              <w:pStyle w:val="ListParagraph"/>
              <w:numPr>
                <w:ilvl w:val="0"/>
                <w:numId w:val="26"/>
              </w:numPr>
              <w:tabs>
                <w:tab w:val="left" w:pos="284"/>
              </w:tabs>
              <w:ind w:left="142" w:hanging="14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Израда навоја на стругу</w:t>
            </w:r>
          </w:p>
          <w:p w14:paraId="6DF82558" w14:textId="77777777" w:rsidR="00944450" w:rsidRPr="0005017B" w:rsidRDefault="00944450" w:rsidP="007C262F">
            <w:pPr>
              <w:rPr>
                <w:b/>
                <w:sz w:val="22"/>
                <w:lang w:val="sr-Cyrl-CS"/>
              </w:rPr>
            </w:pPr>
          </w:p>
          <w:p w14:paraId="63BD9FE5" w14:textId="77777777" w:rsidR="00944450" w:rsidRPr="00776274" w:rsidRDefault="00944450" w:rsidP="007C262F">
            <w:pPr>
              <w:rPr>
                <w:b/>
                <w:sz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D863875" w14:textId="3FD5C23E" w:rsidR="00944450" w:rsidRPr="00583031" w:rsidRDefault="00776274" w:rsidP="00583031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583031">
              <w:rPr>
                <w:bCs/>
                <w:sz w:val="22"/>
                <w:szCs w:val="22"/>
              </w:rPr>
              <w:t>дефинише основне величине навоја (метрички и трапезни)</w:t>
            </w:r>
            <w:r>
              <w:rPr>
                <w:bCs/>
                <w:sz w:val="22"/>
                <w:szCs w:val="22"/>
              </w:rPr>
              <w:t>.</w:t>
            </w:r>
          </w:p>
          <w:p w14:paraId="0130D360" w14:textId="3468C92B" w:rsidR="00944450" w:rsidRPr="00583031" w:rsidRDefault="00776274" w:rsidP="00583031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583031">
              <w:rPr>
                <w:bCs/>
                <w:sz w:val="22"/>
                <w:szCs w:val="22"/>
              </w:rPr>
              <w:t>наброји врсте навоја</w:t>
            </w:r>
            <w:r>
              <w:rPr>
                <w:bCs/>
                <w:sz w:val="22"/>
                <w:szCs w:val="22"/>
              </w:rPr>
              <w:t>,</w:t>
            </w:r>
          </w:p>
          <w:p w14:paraId="4929A872" w14:textId="1548C43B" w:rsidR="00944450" w:rsidRPr="00583031" w:rsidRDefault="00776274" w:rsidP="00583031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583031">
              <w:rPr>
                <w:bCs/>
                <w:sz w:val="22"/>
                <w:szCs w:val="22"/>
              </w:rPr>
              <w:t xml:space="preserve">објасни </w:t>
            </w:r>
            <w:r w:rsidR="00944450" w:rsidRPr="00583031">
              <w:rPr>
                <w:bCs/>
                <w:sz w:val="22"/>
                <w:szCs w:val="22"/>
              </w:rPr>
              <w:t>поступак израде навоја на УС примјеном машинског урезника</w:t>
            </w:r>
            <w:r w:rsidR="00B36EE2">
              <w:rPr>
                <w:bCs/>
                <w:sz w:val="22"/>
                <w:szCs w:val="22"/>
              </w:rPr>
              <w:t>,</w:t>
            </w:r>
          </w:p>
          <w:p w14:paraId="5E2FFB73" w14:textId="4F93FF78" w:rsidR="00944450" w:rsidRPr="00583031" w:rsidRDefault="00776274" w:rsidP="00583031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583031">
              <w:rPr>
                <w:bCs/>
                <w:sz w:val="22"/>
                <w:szCs w:val="22"/>
              </w:rPr>
              <w:t xml:space="preserve">објасни </w:t>
            </w:r>
            <w:r w:rsidR="00944450" w:rsidRPr="00583031">
              <w:rPr>
                <w:bCs/>
                <w:sz w:val="22"/>
                <w:szCs w:val="22"/>
              </w:rPr>
              <w:t>поступак израде навоја на УС примјеном машинске нарезнице</w:t>
            </w:r>
            <w:r w:rsidR="00B36EE2">
              <w:rPr>
                <w:bCs/>
                <w:sz w:val="22"/>
                <w:szCs w:val="22"/>
              </w:rPr>
              <w:t>,</w:t>
            </w:r>
          </w:p>
          <w:p w14:paraId="71CE4E81" w14:textId="0BFCE29E" w:rsidR="00944450" w:rsidRPr="00583031" w:rsidRDefault="00776274" w:rsidP="00583031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583031">
              <w:rPr>
                <w:bCs/>
                <w:sz w:val="22"/>
                <w:szCs w:val="22"/>
              </w:rPr>
              <w:t xml:space="preserve">процјени </w:t>
            </w:r>
            <w:r w:rsidR="00944450" w:rsidRPr="00583031">
              <w:rPr>
                <w:bCs/>
                <w:sz w:val="22"/>
                <w:szCs w:val="22"/>
              </w:rPr>
              <w:t>кад се навој на УС ради примјеном профилисаног ножа</w:t>
            </w:r>
            <w:r w:rsidR="00B36EE2">
              <w:rPr>
                <w:bCs/>
                <w:sz w:val="22"/>
                <w:szCs w:val="22"/>
              </w:rPr>
              <w:t>,</w:t>
            </w:r>
          </w:p>
          <w:p w14:paraId="12A6A201" w14:textId="15D94E66" w:rsidR="00944450" w:rsidRPr="00583031" w:rsidRDefault="00776274" w:rsidP="00583031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583031">
              <w:rPr>
                <w:bCs/>
                <w:sz w:val="22"/>
                <w:szCs w:val="22"/>
              </w:rPr>
              <w:t xml:space="preserve">објасни </w:t>
            </w:r>
            <w:r w:rsidR="00944450" w:rsidRPr="00583031">
              <w:rPr>
                <w:bCs/>
                <w:sz w:val="22"/>
                <w:szCs w:val="22"/>
              </w:rPr>
              <w:t>поступак израде навоја на УС примјеном ножа</w:t>
            </w:r>
            <w:r w:rsidR="00B36EE2">
              <w:rPr>
                <w:bCs/>
                <w:sz w:val="22"/>
                <w:szCs w:val="22"/>
              </w:rPr>
              <w:t>,</w:t>
            </w:r>
          </w:p>
          <w:p w14:paraId="282E6777" w14:textId="12FEB73E" w:rsidR="00944450" w:rsidRPr="005E719C" w:rsidRDefault="00776274" w:rsidP="005E719C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583031">
              <w:rPr>
                <w:bCs/>
                <w:sz w:val="22"/>
                <w:szCs w:val="22"/>
              </w:rPr>
              <w:t xml:space="preserve">објасни </w:t>
            </w:r>
            <w:r w:rsidR="00944450" w:rsidRPr="00583031">
              <w:rPr>
                <w:bCs/>
                <w:sz w:val="22"/>
                <w:szCs w:val="22"/>
              </w:rPr>
              <w:t>израду вишеходних навоја на УС примјеном ножа</w:t>
            </w:r>
            <w:r w:rsidR="0094445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2DBE6790" w14:textId="54C7B64D" w:rsidR="00944450" w:rsidRDefault="00944450" w:rsidP="00B478E4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режиме обраде и алате за израду </w:t>
            </w:r>
            <w:r>
              <w:rPr>
                <w:sz w:val="22"/>
                <w:szCs w:val="22"/>
                <w:lang w:val="sr-Cyrl-RS"/>
              </w:rPr>
              <w:t>навоја на стругу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55ECE700" w14:textId="77777777" w:rsidR="00944450" w:rsidRPr="00776274" w:rsidRDefault="00944450" w:rsidP="000B0B2B">
            <w:pPr>
              <w:pStyle w:val="ListParagraph"/>
              <w:ind w:left="170"/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7C66D878" w14:textId="77777777" w:rsidR="00944450" w:rsidRPr="00944450" w:rsidRDefault="00944450" w:rsidP="00832297">
            <w:pPr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108B5BE6" w14:textId="77777777" w:rsidR="00944450" w:rsidRDefault="00944450" w:rsidP="00473F21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679A4D7D" w14:textId="77777777" w:rsidR="00B36EE2" w:rsidRPr="00B36EE2" w:rsidRDefault="00B36EE2" w:rsidP="00473F21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54D78801" w14:textId="12A68D15" w:rsidR="00944450" w:rsidRPr="00B478E4" w:rsidRDefault="00B36EE2" w:rsidP="00B478E4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B478E4">
              <w:rPr>
                <w:sz w:val="22"/>
                <w:szCs w:val="22"/>
                <w:lang w:val="sr-Cyrl-BA"/>
              </w:rPr>
              <w:t>користити таблице стандардних навоја (метрички и трапезни)</w:t>
            </w:r>
          </w:p>
          <w:p w14:paraId="6B8961D5" w14:textId="31C8FB29" w:rsidR="00944450" w:rsidRPr="00B478E4" w:rsidRDefault="00B36EE2" w:rsidP="00B478E4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B478E4">
              <w:rPr>
                <w:sz w:val="22"/>
                <w:szCs w:val="22"/>
                <w:lang w:val="sr-Cyrl-BA"/>
              </w:rPr>
              <w:t>користити каталоге стандардних урезница и нарезница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07B0F8F" w14:textId="7FE236D6" w:rsidR="00944450" w:rsidRPr="00B478E4" w:rsidRDefault="00B36EE2" w:rsidP="00B478E4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B478E4">
              <w:rPr>
                <w:sz w:val="22"/>
                <w:szCs w:val="22"/>
                <w:lang w:val="sr-Cyrl-BA"/>
              </w:rPr>
              <w:t>кристити скице захвата</w:t>
            </w:r>
          </w:p>
          <w:p w14:paraId="7AD88D88" w14:textId="442B869A" w:rsidR="00944450" w:rsidRPr="000B0B2B" w:rsidRDefault="00944450" w:rsidP="00B478E4">
            <w:pPr>
              <w:pStyle w:val="ListParagraph"/>
              <w:rPr>
                <w:sz w:val="22"/>
                <w:szCs w:val="22"/>
                <w:lang w:val="sr-Cyrl-RS"/>
              </w:rPr>
            </w:pPr>
          </w:p>
        </w:tc>
      </w:tr>
      <w:tr w:rsidR="00944450" w14:paraId="5780F9BA" w14:textId="77777777" w:rsidTr="00F9436E">
        <w:trPr>
          <w:trHeight w:val="326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3884793" w14:textId="77777777" w:rsidR="00944450" w:rsidRPr="00776274" w:rsidRDefault="00944450" w:rsidP="00776274">
            <w:pPr>
              <w:pStyle w:val="ListParagraph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776274">
              <w:rPr>
                <w:b/>
                <w:sz w:val="22"/>
                <w:szCs w:val="22"/>
              </w:rPr>
              <w:t>Оптимизаџије обраде</w:t>
            </w:r>
          </w:p>
          <w:p w14:paraId="174BD9A6" w14:textId="77777777" w:rsidR="00944450" w:rsidRDefault="00944450" w:rsidP="007C262F">
            <w:pPr>
              <w:rPr>
                <w:b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F1229D1" w14:textId="31FD3C58" w:rsidR="00944450" w:rsidRPr="003817A3" w:rsidRDefault="00776274" w:rsidP="003817A3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3817A3">
              <w:rPr>
                <w:bCs/>
                <w:sz w:val="22"/>
                <w:szCs w:val="22"/>
              </w:rPr>
              <w:t xml:space="preserve">дефинише </w:t>
            </w:r>
            <w:r>
              <w:rPr>
                <w:bCs/>
                <w:sz w:val="22"/>
                <w:szCs w:val="22"/>
                <w:lang w:val="sr-Cyrl-BA"/>
              </w:rPr>
              <w:t>могуће</w:t>
            </w:r>
            <w:r w:rsidR="00882816">
              <w:rPr>
                <w:bCs/>
                <w:sz w:val="22"/>
                <w:szCs w:val="22"/>
              </w:rPr>
              <w:t xml:space="preserve"> грешке у обрадном процесу,</w:t>
            </w:r>
          </w:p>
          <w:p w14:paraId="16DAEFF3" w14:textId="04D8E330" w:rsidR="00944450" w:rsidRPr="003817A3" w:rsidRDefault="00776274" w:rsidP="003817A3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3817A3">
              <w:rPr>
                <w:bCs/>
                <w:sz w:val="22"/>
                <w:szCs w:val="22"/>
              </w:rPr>
              <w:t>дефинише факторе и параметре који утичу на обрадни процес и квалитет изратка и њихов</w:t>
            </w:r>
            <w:r w:rsidR="00882816">
              <w:rPr>
                <w:bCs/>
                <w:sz w:val="22"/>
                <w:szCs w:val="22"/>
              </w:rPr>
              <w:t>е корекције у циљу оптимизације,</w:t>
            </w:r>
          </w:p>
          <w:p w14:paraId="6833F984" w14:textId="62147322" w:rsidR="00944450" w:rsidRPr="003817A3" w:rsidRDefault="00776274" w:rsidP="003817A3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3817A3">
              <w:rPr>
                <w:bCs/>
                <w:sz w:val="22"/>
                <w:szCs w:val="22"/>
              </w:rPr>
              <w:t xml:space="preserve">дефинише оптимизацију цуклуса </w:t>
            </w:r>
            <w:r>
              <w:rPr>
                <w:bCs/>
                <w:sz w:val="22"/>
                <w:szCs w:val="22"/>
                <w:lang w:val="sr-Cyrl-BA"/>
              </w:rPr>
              <w:t>ради</w:t>
            </w:r>
            <w:r w:rsidRPr="003817A3">
              <w:rPr>
                <w:bCs/>
                <w:sz w:val="22"/>
                <w:szCs w:val="22"/>
              </w:rPr>
              <w:t xml:space="preserve"> постизања најмањ</w:t>
            </w:r>
            <w:r>
              <w:rPr>
                <w:bCs/>
                <w:sz w:val="22"/>
                <w:szCs w:val="22"/>
                <w:lang w:val="sr-Cyrl-BA"/>
              </w:rPr>
              <w:t>ег</w:t>
            </w:r>
            <w:r w:rsidR="00882816">
              <w:rPr>
                <w:bCs/>
                <w:sz w:val="22"/>
                <w:szCs w:val="22"/>
              </w:rPr>
              <w:t xml:space="preserve"> времена израде,</w:t>
            </w:r>
          </w:p>
          <w:p w14:paraId="2CF83EA8" w14:textId="794CB1CB" w:rsidR="00944450" w:rsidRPr="003817A3" w:rsidRDefault="00776274" w:rsidP="003817A3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3817A3">
              <w:rPr>
                <w:bCs/>
                <w:sz w:val="22"/>
                <w:szCs w:val="22"/>
              </w:rPr>
              <w:t>дефинише поступке за откривање грешака.</w:t>
            </w:r>
          </w:p>
          <w:p w14:paraId="4A88769E" w14:textId="7B2D0A5D" w:rsidR="00944450" w:rsidRPr="003817A3" w:rsidRDefault="00776274" w:rsidP="003817A3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3817A3">
              <w:rPr>
                <w:bCs/>
                <w:sz w:val="22"/>
                <w:szCs w:val="22"/>
              </w:rPr>
              <w:t xml:space="preserve">дефинише мјеста </w:t>
            </w:r>
            <w:r>
              <w:rPr>
                <w:bCs/>
                <w:sz w:val="22"/>
                <w:szCs w:val="22"/>
                <w:lang w:val="sr-Cyrl-BA"/>
              </w:rPr>
              <w:t>на којима</w:t>
            </w:r>
            <w:r w:rsidRPr="003817A3">
              <w:rPr>
                <w:bCs/>
                <w:sz w:val="22"/>
                <w:szCs w:val="22"/>
              </w:rPr>
              <w:t xml:space="preserve"> се појављ</w:t>
            </w:r>
            <w:r w:rsidR="00882816">
              <w:rPr>
                <w:bCs/>
                <w:sz w:val="22"/>
                <w:szCs w:val="22"/>
              </w:rPr>
              <w:t>ују проблеми у обрадном процесу,</w:t>
            </w:r>
          </w:p>
          <w:p w14:paraId="703B5F17" w14:textId="755D7656" w:rsidR="00944450" w:rsidRPr="003817A3" w:rsidRDefault="00776274" w:rsidP="003817A3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 w:rsidRPr="003817A3">
              <w:rPr>
                <w:bCs/>
                <w:sz w:val="22"/>
                <w:szCs w:val="22"/>
              </w:rPr>
              <w:lastRenderedPageBreak/>
              <w:t xml:space="preserve">препозна факторе који утичу на </w:t>
            </w:r>
            <w:r w:rsidR="00882816">
              <w:rPr>
                <w:bCs/>
                <w:sz w:val="22"/>
                <w:szCs w:val="22"/>
              </w:rPr>
              <w:t>продуктивност и квалитет,</w:t>
            </w:r>
          </w:p>
          <w:p w14:paraId="53E97EA9" w14:textId="07A22DAB" w:rsidR="00944450" w:rsidRPr="00882816" w:rsidRDefault="00776274" w:rsidP="00BD1739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3817A3">
              <w:rPr>
                <w:bCs/>
                <w:sz w:val="22"/>
                <w:szCs w:val="22"/>
              </w:rPr>
              <w:t>зводи закључке у вези проблема у обрадном процесу.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FACEC91" w14:textId="5B00B98F" w:rsidR="00944450" w:rsidRPr="003817A3" w:rsidRDefault="00944450" w:rsidP="003817A3">
            <w:pPr>
              <w:pStyle w:val="ListParagraph"/>
              <w:numPr>
                <w:ilvl w:val="0"/>
                <w:numId w:val="5"/>
              </w:numPr>
              <w:ind w:left="147" w:hanging="141"/>
              <w:rPr>
                <w:bCs/>
                <w:sz w:val="22"/>
                <w:szCs w:val="22"/>
                <w:lang w:val="sr-Cyrl-RS"/>
              </w:rPr>
            </w:pPr>
            <w:r w:rsidRPr="003817A3">
              <w:rPr>
                <w:bCs/>
                <w:sz w:val="22"/>
                <w:szCs w:val="22"/>
              </w:rPr>
              <w:lastRenderedPageBreak/>
              <w:t>изведе поступак опитимизације обраде</w:t>
            </w:r>
            <w:r w:rsidR="00882816">
              <w:rPr>
                <w:bCs/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14:paraId="67FC41FA" w14:textId="77777777" w:rsidR="00944450" w:rsidRDefault="00944450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46211D35" w14:textId="77777777" w:rsidR="00B36EE2" w:rsidRPr="00B36EE2" w:rsidRDefault="00B36EE2" w:rsidP="00B36EE2">
            <w:pPr>
              <w:pStyle w:val="ListParagraph"/>
              <w:ind w:left="170"/>
              <w:rPr>
                <w:sz w:val="22"/>
                <w:szCs w:val="22"/>
              </w:rPr>
            </w:pPr>
            <w:r w:rsidRPr="00B36EE2">
              <w:rPr>
                <w:sz w:val="22"/>
                <w:szCs w:val="22"/>
              </w:rPr>
              <w:t>Наставник ће:</w:t>
            </w:r>
          </w:p>
          <w:p w14:paraId="0E780CAD" w14:textId="77777777" w:rsidR="00B36EE2" w:rsidRDefault="00B36EE2" w:rsidP="00B36EE2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  <w:p w14:paraId="6F915768" w14:textId="318FA021" w:rsidR="00944450" w:rsidRPr="003817A3" w:rsidRDefault="00B36EE2" w:rsidP="003817A3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потребно је упознати ученике са потенцијалним мјестима настанка и могућим узроцима проблема који утичу на квалитет изратка и вријеме израде: (базирање и стезање изратка, геометрија и затупљеност алата, режими рада, расхладно средство и сл.),</w:t>
            </w:r>
          </w:p>
          <w:p w14:paraId="7E988CEB" w14:textId="6DFECF2A" w:rsidR="00944450" w:rsidRPr="003817A3" w:rsidRDefault="00B36EE2" w:rsidP="003817A3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са ученицима урадити анализу утицаја различитих фактора и дефинисати принципе међусобног утицаја фактора </w:t>
            </w:r>
            <w:r w:rsidR="00944450">
              <w:rPr>
                <w:sz w:val="22"/>
                <w:szCs w:val="22"/>
                <w:lang w:val="sr-Cyrl-BA"/>
              </w:rPr>
              <w:t>на квалитет изратка и брзину израде радног комада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14:paraId="537C02B7" w14:textId="77777777" w:rsidR="00944450" w:rsidRPr="00882816" w:rsidRDefault="00944450" w:rsidP="00882816">
            <w:pPr>
              <w:ind w:left="28"/>
              <w:rPr>
                <w:sz w:val="22"/>
                <w:szCs w:val="22"/>
                <w:lang w:val="sr-Cyrl-BA"/>
              </w:rPr>
            </w:pPr>
          </w:p>
        </w:tc>
      </w:tr>
      <w:tr w:rsidR="00585E84" w14:paraId="49BEEDB6" w14:textId="77777777" w:rsidTr="00832297">
        <w:trPr>
          <w:jc w:val="center"/>
        </w:trPr>
        <w:tc>
          <w:tcPr>
            <w:tcW w:w="5000" w:type="pct"/>
            <w:gridSpan w:val="10"/>
          </w:tcPr>
          <w:p w14:paraId="71A7B45B" w14:textId="77777777" w:rsidR="00585E84" w:rsidRDefault="00585E84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85E84" w14:paraId="7C1F71AC" w14:textId="77777777" w:rsidTr="00832297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14:paraId="3CB23343" w14:textId="77777777" w:rsidR="00585E84" w:rsidRDefault="00585E84" w:rsidP="005611E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Везу остварити са :</w:t>
            </w:r>
          </w:p>
          <w:p w14:paraId="356EF0FA" w14:textId="341A9578" w:rsidR="00585E84" w:rsidRPr="00721E85" w:rsidRDefault="00585E84" w:rsidP="00776274">
            <w:pPr>
              <w:pStyle w:val="ListParagraph"/>
              <w:numPr>
                <w:ilvl w:val="0"/>
                <w:numId w:val="5"/>
              </w:numPr>
              <w:ind w:left="738" w:hanging="284"/>
              <w:rPr>
                <w:sz w:val="22"/>
                <w:szCs w:val="22"/>
                <w:lang w:val="sr-Cyrl-CS"/>
              </w:rPr>
            </w:pPr>
            <w:r w:rsidRPr="00D75A4F">
              <w:rPr>
                <w:sz w:val="22"/>
                <w:szCs w:val="22"/>
                <w:lang w:val="sr-Cyrl-RS"/>
              </w:rPr>
              <w:t>Практична настава</w:t>
            </w:r>
            <w:r w:rsidR="00BD1739">
              <w:rPr>
                <w:sz w:val="22"/>
                <w:szCs w:val="22"/>
                <w:lang w:val="sr-Cyrl-RS"/>
              </w:rPr>
              <w:t>,</w:t>
            </w:r>
            <w:r w:rsidRPr="00D75A4F">
              <w:rPr>
                <w:sz w:val="22"/>
                <w:szCs w:val="22"/>
                <w:lang w:val="sr-Cyrl-RS"/>
              </w:rPr>
              <w:t xml:space="preserve"> II</w:t>
            </w:r>
            <w:r w:rsidR="003817A3" w:rsidRPr="00D75A4F">
              <w:rPr>
                <w:sz w:val="22"/>
                <w:szCs w:val="22"/>
                <w:lang w:val="sr-Cyrl-RS"/>
              </w:rPr>
              <w:t>I</w:t>
            </w:r>
            <w:r w:rsidR="00C5550C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585E84" w14:paraId="30A19C95" w14:textId="77777777" w:rsidTr="00832297">
        <w:trPr>
          <w:jc w:val="center"/>
        </w:trPr>
        <w:tc>
          <w:tcPr>
            <w:tcW w:w="5000" w:type="pct"/>
            <w:gridSpan w:val="10"/>
          </w:tcPr>
          <w:p w14:paraId="5D58BEEE" w14:textId="77777777" w:rsidR="00585E84" w:rsidRDefault="00585E84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85E84" w14:paraId="374F19F6" w14:textId="77777777" w:rsidTr="00832297">
        <w:trPr>
          <w:jc w:val="center"/>
        </w:trPr>
        <w:tc>
          <w:tcPr>
            <w:tcW w:w="5000" w:type="pct"/>
            <w:gridSpan w:val="10"/>
          </w:tcPr>
          <w:p w14:paraId="0E795E5D" w14:textId="007C2DB9" w:rsidR="00944450" w:rsidRPr="00386C44" w:rsidRDefault="00944450" w:rsidP="00776274">
            <w:pPr>
              <w:pStyle w:val="ListParagraph"/>
              <w:numPr>
                <w:ilvl w:val="0"/>
                <w:numId w:val="42"/>
              </w:numPr>
              <w:ind w:hanging="266"/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14:paraId="6125DD1D" w14:textId="05BEF87C" w:rsidR="00944450" w:rsidRPr="00386C44" w:rsidRDefault="00944450" w:rsidP="00776274">
            <w:pPr>
              <w:pStyle w:val="ListParagraph"/>
              <w:numPr>
                <w:ilvl w:val="0"/>
                <w:numId w:val="42"/>
              </w:numPr>
              <w:ind w:hanging="266"/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</w:rPr>
              <w:t>Друга стручна и теоријска литература</w:t>
            </w:r>
          </w:p>
          <w:p w14:paraId="1354E9A8" w14:textId="0A4F720F" w:rsidR="00585E84" w:rsidRPr="00D75A4F" w:rsidRDefault="00D75A4F" w:rsidP="00776274">
            <w:pPr>
              <w:pStyle w:val="ListParagraph"/>
              <w:numPr>
                <w:ilvl w:val="0"/>
                <w:numId w:val="42"/>
              </w:numPr>
              <w:ind w:hanging="266"/>
              <w:rPr>
                <w:sz w:val="22"/>
                <w:szCs w:val="22"/>
                <w:lang w:val="sr-Cyrl-RS"/>
              </w:rPr>
            </w:pPr>
            <w:r w:rsidRPr="00D75A4F">
              <w:rPr>
                <w:sz w:val="22"/>
                <w:szCs w:val="22"/>
                <w:lang w:val="sr-Cyrl-RS"/>
              </w:rPr>
              <w:t>Скице</w:t>
            </w:r>
          </w:p>
          <w:p w14:paraId="3B948894" w14:textId="24D76817" w:rsidR="00585E84" w:rsidRPr="00D75A4F" w:rsidRDefault="00D75A4F" w:rsidP="00776274">
            <w:pPr>
              <w:pStyle w:val="ListParagraph"/>
              <w:numPr>
                <w:ilvl w:val="0"/>
                <w:numId w:val="42"/>
              </w:numPr>
              <w:ind w:hanging="266"/>
              <w:rPr>
                <w:sz w:val="22"/>
                <w:szCs w:val="22"/>
                <w:lang w:val="sr-Cyrl-RS"/>
              </w:rPr>
            </w:pPr>
            <w:r w:rsidRPr="00D75A4F">
              <w:rPr>
                <w:sz w:val="22"/>
                <w:szCs w:val="22"/>
                <w:lang w:val="sr-Cyrl-RS"/>
              </w:rPr>
              <w:t>Цртежи</w:t>
            </w:r>
          </w:p>
          <w:p w14:paraId="4C487898" w14:textId="76C10E7F" w:rsidR="00585E84" w:rsidRPr="00D75A4F" w:rsidRDefault="00D75A4F" w:rsidP="00776274">
            <w:pPr>
              <w:pStyle w:val="ListParagraph"/>
              <w:numPr>
                <w:ilvl w:val="0"/>
                <w:numId w:val="42"/>
              </w:numPr>
              <w:ind w:hanging="266"/>
              <w:rPr>
                <w:sz w:val="22"/>
                <w:szCs w:val="22"/>
                <w:lang w:val="sr-Cyrl-RS"/>
              </w:rPr>
            </w:pPr>
            <w:r w:rsidRPr="00D75A4F">
              <w:rPr>
                <w:sz w:val="22"/>
                <w:szCs w:val="22"/>
                <w:lang w:val="sr-Cyrl-RS"/>
              </w:rPr>
              <w:t xml:space="preserve">Готови </w:t>
            </w:r>
            <w:r w:rsidR="00585E84" w:rsidRPr="00D75A4F">
              <w:rPr>
                <w:sz w:val="22"/>
                <w:szCs w:val="22"/>
                <w:lang w:val="sr-Cyrl-RS"/>
              </w:rPr>
              <w:t>производи</w:t>
            </w:r>
          </w:p>
          <w:p w14:paraId="13474F77" w14:textId="67561DAA" w:rsidR="00585E84" w:rsidRPr="00C5550C" w:rsidRDefault="00D75A4F" w:rsidP="00776274">
            <w:pPr>
              <w:pStyle w:val="ListParagraph"/>
              <w:numPr>
                <w:ilvl w:val="0"/>
                <w:numId w:val="42"/>
              </w:numPr>
              <w:ind w:hanging="266"/>
              <w:rPr>
                <w:sz w:val="22"/>
                <w:szCs w:val="22"/>
              </w:rPr>
            </w:pPr>
            <w:r w:rsidRPr="00D75A4F">
              <w:rPr>
                <w:sz w:val="22"/>
                <w:szCs w:val="22"/>
                <w:lang w:val="sr-Cyrl-RS"/>
              </w:rPr>
              <w:t>Презентације</w:t>
            </w:r>
          </w:p>
          <w:p w14:paraId="31C03F74" w14:textId="024DA0E9" w:rsidR="00C5550C" w:rsidRPr="002167D6" w:rsidRDefault="006C67B4" w:rsidP="00776274">
            <w:pPr>
              <w:pStyle w:val="ListParagraph"/>
              <w:numPr>
                <w:ilvl w:val="0"/>
                <w:numId w:val="42"/>
              </w:numPr>
              <w:ind w:hanging="26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585E84" w14:paraId="54AA7846" w14:textId="77777777" w:rsidTr="00832297">
        <w:trPr>
          <w:jc w:val="center"/>
        </w:trPr>
        <w:tc>
          <w:tcPr>
            <w:tcW w:w="5000" w:type="pct"/>
            <w:gridSpan w:val="10"/>
          </w:tcPr>
          <w:p w14:paraId="70A3BD85" w14:textId="77777777" w:rsidR="00585E84" w:rsidRDefault="00585E84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44450" w14:paraId="53B069A3" w14:textId="77777777" w:rsidTr="00832297">
        <w:trPr>
          <w:jc w:val="center"/>
        </w:trPr>
        <w:tc>
          <w:tcPr>
            <w:tcW w:w="5000" w:type="pct"/>
            <w:gridSpan w:val="10"/>
          </w:tcPr>
          <w:p w14:paraId="66A499E2" w14:textId="10A27B68" w:rsidR="00944450" w:rsidRPr="00944450" w:rsidRDefault="00944450" w:rsidP="00944450">
            <w:p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03BB3F7" w14:textId="77777777" w:rsidR="003817A3" w:rsidRDefault="003817A3">
      <w:pPr>
        <w:rPr>
          <w:lang w:val="sr-Cyrl-RS"/>
        </w:rPr>
        <w:sectPr w:rsidR="003817A3" w:rsidSect="000A5AE8">
          <w:pgSz w:w="16840" w:h="11907" w:orient="landscape" w:code="9"/>
          <w:pgMar w:top="1021" w:right="1021" w:bottom="1021" w:left="1021" w:header="720" w:footer="720" w:gutter="0"/>
          <w:cols w:space="720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8"/>
        <w:gridCol w:w="2268"/>
        <w:gridCol w:w="1701"/>
        <w:gridCol w:w="1136"/>
        <w:gridCol w:w="2369"/>
        <w:gridCol w:w="464"/>
        <w:gridCol w:w="1893"/>
        <w:gridCol w:w="1985"/>
      </w:tblGrid>
      <w:tr w:rsidR="006A3871" w14:paraId="7B7A4CC6" w14:textId="77777777" w:rsidTr="0077627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C364F38" w14:textId="77777777" w:rsidR="006A3871" w:rsidRDefault="006A3871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5A8A01F7" w14:textId="77777777" w:rsidR="006A3871" w:rsidRPr="00340A10" w:rsidRDefault="006A3871" w:rsidP="00D75A4F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A3871" w:rsidRPr="00D00035" w14:paraId="7D1B7197" w14:textId="77777777" w:rsidTr="0077627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1DE0454A" w14:textId="77777777" w:rsidR="006A3871" w:rsidRDefault="006A3871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3FCED703" w14:textId="1DFA7BEB" w:rsidR="006A3871" w:rsidRPr="000B643F" w:rsidRDefault="001C2CB5" w:rsidP="00D75A4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Обрађивач метала резањем</w:t>
            </w:r>
          </w:p>
        </w:tc>
      </w:tr>
      <w:tr w:rsidR="006A3871" w14:paraId="2B897D47" w14:textId="77777777" w:rsidTr="0077627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20E1B674" w14:textId="77777777" w:rsidR="006A3871" w:rsidRPr="00776274" w:rsidRDefault="006A3871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0E2138B7" w14:textId="59DAE4D3" w:rsidR="006A3871" w:rsidRDefault="006A3871" w:rsidP="00153740">
            <w:pPr>
              <w:rPr>
                <w:b/>
                <w:sz w:val="22"/>
                <w:szCs w:val="22"/>
                <w:lang w:val="sr-Cyrl-CS"/>
              </w:rPr>
            </w:pPr>
            <w:r w:rsidRPr="00C75523">
              <w:rPr>
                <w:b/>
                <w:sz w:val="22"/>
                <w:szCs w:val="22"/>
                <w:lang w:val="sr-Cyrl-BA"/>
              </w:rPr>
              <w:t>ТЕХНОЛОГИЈА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ЗАНИМАЊА </w:t>
            </w:r>
          </w:p>
        </w:tc>
      </w:tr>
      <w:tr w:rsidR="006A3871" w:rsidRPr="00D00035" w14:paraId="5AAD39C8" w14:textId="77777777" w:rsidTr="0077627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5497DA7E" w14:textId="77777777" w:rsidR="006A3871" w:rsidRDefault="006A3871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60A5FB79" w14:textId="77777777" w:rsidR="006A3871" w:rsidRPr="00832297" w:rsidRDefault="006A3871" w:rsidP="00D75A4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за занимање обрађивач метала резањем</w:t>
            </w:r>
          </w:p>
        </w:tc>
      </w:tr>
      <w:tr w:rsidR="006A3871" w14:paraId="4EC11A23" w14:textId="77777777" w:rsidTr="0077627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428E8BEB" w14:textId="77777777" w:rsidR="006A3871" w:rsidRDefault="006A3871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7"/>
            <w:shd w:val="clear" w:color="auto" w:fill="DAEEF3" w:themeFill="accent5" w:themeFillTint="33"/>
          </w:tcPr>
          <w:p w14:paraId="719A7D2D" w14:textId="0F1B44EF" w:rsidR="006A3871" w:rsidRPr="00C75523" w:rsidRDefault="008C09E6" w:rsidP="00D75A4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ОБРАДА МЕТАЛА РЕЗАЊЕМ 5</w:t>
            </w:r>
          </w:p>
        </w:tc>
      </w:tr>
      <w:tr w:rsidR="00A45DA4" w14:paraId="4DD355F0" w14:textId="77777777" w:rsidTr="00776274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14:paraId="6114950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67" w:type="pct"/>
            <w:shd w:val="clear" w:color="auto" w:fill="DAEEF3" w:themeFill="accent5" w:themeFillTint="33"/>
          </w:tcPr>
          <w:p w14:paraId="6DA6A926" w14:textId="198F1916" w:rsidR="000A5AE8" w:rsidRPr="00944450" w:rsidRDefault="000A5AE8" w:rsidP="009251E5">
            <w:pPr>
              <w:rPr>
                <w:b/>
                <w:sz w:val="22"/>
                <w:szCs w:val="22"/>
                <w:lang w:val="sr-Cyrl-R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251E5">
              <w:rPr>
                <w:b/>
                <w:sz w:val="22"/>
                <w:szCs w:val="22"/>
                <w:lang w:val="sr-Cyrl-CS"/>
              </w:rPr>
              <w:t>2021.</w:t>
            </w:r>
            <w:r w:rsidR="00944450">
              <w:rPr>
                <w:b/>
                <w:sz w:val="22"/>
                <w:szCs w:val="22"/>
              </w:rPr>
              <w:t xml:space="preserve"> </w:t>
            </w:r>
            <w:r w:rsidR="00944450">
              <w:rPr>
                <w:b/>
                <w:sz w:val="22"/>
                <w:szCs w:val="22"/>
                <w:lang w:val="sr-Cyrl-RS"/>
              </w:rPr>
              <w:t>година</w:t>
            </w:r>
          </w:p>
        </w:tc>
        <w:tc>
          <w:tcPr>
            <w:tcW w:w="575" w:type="pct"/>
            <w:shd w:val="clear" w:color="auto" w:fill="DAEEF3" w:themeFill="accent5" w:themeFillTint="33"/>
          </w:tcPr>
          <w:p w14:paraId="2DB4150F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85" w:type="pct"/>
            <w:gridSpan w:val="2"/>
            <w:shd w:val="clear" w:color="auto" w:fill="DAEEF3" w:themeFill="accent5" w:themeFillTint="33"/>
          </w:tcPr>
          <w:p w14:paraId="7098BCD5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14:paraId="2E91362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14:paraId="13D78343" w14:textId="11FB06CB" w:rsidR="000A5AE8" w:rsidRPr="00FD4766" w:rsidRDefault="008F52C0" w:rsidP="00FD476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FD4766">
              <w:rPr>
                <w:b/>
                <w:sz w:val="22"/>
                <w:szCs w:val="22"/>
              </w:rPr>
              <w:t>5</w:t>
            </w:r>
          </w:p>
        </w:tc>
      </w:tr>
      <w:tr w:rsidR="000A5AE8" w14:paraId="496FA655" w14:textId="77777777" w:rsidTr="00832297">
        <w:trPr>
          <w:jc w:val="center"/>
        </w:trPr>
        <w:tc>
          <w:tcPr>
            <w:tcW w:w="5000" w:type="pct"/>
            <w:gridSpan w:val="9"/>
          </w:tcPr>
          <w:p w14:paraId="3F94C5A8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14:paraId="2F0942DD" w14:textId="77777777" w:rsidTr="00832297">
        <w:trPr>
          <w:trHeight w:val="388"/>
          <w:jc w:val="center"/>
        </w:trPr>
        <w:tc>
          <w:tcPr>
            <w:tcW w:w="5000" w:type="pct"/>
            <w:gridSpan w:val="9"/>
            <w:vAlign w:val="center"/>
          </w:tcPr>
          <w:p w14:paraId="5B4CDEB9" w14:textId="77777777" w:rsidR="000A5AE8" w:rsidRPr="002F7269" w:rsidRDefault="002F7269" w:rsidP="0079633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Модул је развијен ради стицања стручно-теоријских знања из области обраде метала резањем</w:t>
            </w:r>
            <w:r w:rsidR="00C5550C">
              <w:rPr>
                <w:sz w:val="22"/>
                <w:szCs w:val="22"/>
              </w:rPr>
              <w:t>,</w:t>
            </w:r>
          </w:p>
        </w:tc>
      </w:tr>
      <w:tr w:rsidR="007F6D1B" w14:paraId="4D2C62F9" w14:textId="77777777" w:rsidTr="007F6D1B">
        <w:trPr>
          <w:trHeight w:val="259"/>
          <w:jc w:val="center"/>
        </w:trPr>
        <w:tc>
          <w:tcPr>
            <w:tcW w:w="5000" w:type="pct"/>
            <w:gridSpan w:val="9"/>
          </w:tcPr>
          <w:p w14:paraId="1156E218" w14:textId="77777777" w:rsidR="007F6D1B" w:rsidRPr="00776274" w:rsidRDefault="007F6D1B" w:rsidP="002D1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F6D1B" w14:paraId="69520C51" w14:textId="77777777" w:rsidTr="003050BB">
        <w:trPr>
          <w:trHeight w:val="1508"/>
          <w:jc w:val="center"/>
        </w:trPr>
        <w:tc>
          <w:tcPr>
            <w:tcW w:w="5000" w:type="pct"/>
            <w:gridSpan w:val="9"/>
          </w:tcPr>
          <w:p w14:paraId="3ADDC366" w14:textId="5B2234BE" w:rsidR="007F6D1B" w:rsidRDefault="007F6D1B" w:rsidP="002D1C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689DEAD5" w14:textId="1A356BBD" w:rsidR="007F6D1B" w:rsidRPr="00776274" w:rsidRDefault="007F6D1B" w:rsidP="00776274">
            <w:pPr>
              <w:pStyle w:val="ListParagraph"/>
              <w:numPr>
                <w:ilvl w:val="0"/>
                <w:numId w:val="48"/>
              </w:numPr>
              <w:ind w:left="738"/>
              <w:rPr>
                <w:sz w:val="22"/>
                <w:szCs w:val="22"/>
                <w:lang w:val="ru-RU"/>
              </w:rPr>
            </w:pPr>
            <w:r w:rsidRPr="00776274">
              <w:rPr>
                <w:sz w:val="22"/>
                <w:szCs w:val="22"/>
                <w:lang w:val="ru-RU"/>
              </w:rPr>
              <w:t>Конструисање</w:t>
            </w:r>
            <w:r w:rsidR="00BD1739" w:rsidRPr="00776274">
              <w:rPr>
                <w:sz w:val="22"/>
                <w:szCs w:val="22"/>
                <w:lang w:val="ru-RU"/>
              </w:rPr>
              <w:t>,</w:t>
            </w:r>
            <w:r w:rsidR="006C67B4">
              <w:rPr>
                <w:sz w:val="22"/>
                <w:szCs w:val="22"/>
                <w:lang w:val="ru-RU"/>
              </w:rPr>
              <w:t xml:space="preserve"> I разред</w:t>
            </w:r>
          </w:p>
          <w:p w14:paraId="0D46D1DC" w14:textId="6D848B11" w:rsidR="007F6D1B" w:rsidRPr="00776274" w:rsidRDefault="007F6D1B" w:rsidP="00776274">
            <w:pPr>
              <w:pStyle w:val="ListParagraph"/>
              <w:numPr>
                <w:ilvl w:val="0"/>
                <w:numId w:val="48"/>
              </w:numPr>
              <w:ind w:left="738"/>
              <w:rPr>
                <w:sz w:val="22"/>
                <w:szCs w:val="22"/>
                <w:lang w:val="ru-RU"/>
              </w:rPr>
            </w:pPr>
            <w:r w:rsidRPr="00776274">
              <w:rPr>
                <w:sz w:val="22"/>
                <w:szCs w:val="22"/>
                <w:lang w:val="ru-RU"/>
              </w:rPr>
              <w:t>Информатика</w:t>
            </w:r>
            <w:r w:rsidR="00BD1739" w:rsidRPr="00776274">
              <w:rPr>
                <w:sz w:val="22"/>
                <w:szCs w:val="22"/>
                <w:lang w:val="ru-RU"/>
              </w:rPr>
              <w:t>,</w:t>
            </w:r>
            <w:r w:rsidR="006C67B4">
              <w:rPr>
                <w:sz w:val="22"/>
                <w:szCs w:val="22"/>
                <w:lang w:val="ru-RU"/>
              </w:rPr>
              <w:t xml:space="preserve"> I разред</w:t>
            </w:r>
          </w:p>
          <w:p w14:paraId="45B3E43D" w14:textId="4A7BA285" w:rsidR="007F6D1B" w:rsidRPr="00776274" w:rsidRDefault="007F6D1B" w:rsidP="00776274">
            <w:pPr>
              <w:pStyle w:val="ListParagraph"/>
              <w:numPr>
                <w:ilvl w:val="0"/>
                <w:numId w:val="48"/>
              </w:numPr>
              <w:ind w:left="738"/>
              <w:rPr>
                <w:sz w:val="22"/>
                <w:szCs w:val="22"/>
                <w:lang w:val="hr-HR"/>
              </w:rPr>
            </w:pPr>
            <w:r w:rsidRPr="00776274">
              <w:rPr>
                <w:sz w:val="22"/>
                <w:szCs w:val="22"/>
                <w:lang w:val="ru-RU"/>
              </w:rPr>
              <w:t>Технологија материјала</w:t>
            </w:r>
            <w:r w:rsidR="00BD1739" w:rsidRPr="00776274">
              <w:rPr>
                <w:sz w:val="22"/>
                <w:szCs w:val="22"/>
                <w:lang w:val="ru-RU"/>
              </w:rPr>
              <w:t>,</w:t>
            </w:r>
            <w:r w:rsidR="006C67B4">
              <w:rPr>
                <w:sz w:val="22"/>
                <w:szCs w:val="22"/>
                <w:lang w:val="ru-RU"/>
              </w:rPr>
              <w:t xml:space="preserve"> I разред</w:t>
            </w:r>
          </w:p>
          <w:p w14:paraId="2147D0CE" w14:textId="74D5F900" w:rsidR="009901B9" w:rsidRPr="00776274" w:rsidRDefault="00470BC3" w:rsidP="00776274">
            <w:pPr>
              <w:pStyle w:val="ListParagraph"/>
              <w:numPr>
                <w:ilvl w:val="0"/>
                <w:numId w:val="48"/>
              </w:numPr>
              <w:ind w:left="738"/>
              <w:rPr>
                <w:sz w:val="22"/>
                <w:szCs w:val="22"/>
                <w:lang w:val="hr-HR"/>
              </w:rPr>
            </w:pPr>
            <w:r w:rsidRPr="00776274">
              <w:rPr>
                <w:sz w:val="22"/>
                <w:szCs w:val="22"/>
                <w:lang w:val="ru-RU"/>
              </w:rPr>
              <w:t>Технологија обр</w:t>
            </w:r>
            <w:r w:rsidR="009901B9" w:rsidRPr="00776274">
              <w:rPr>
                <w:sz w:val="22"/>
                <w:szCs w:val="22"/>
                <w:lang w:val="ru-RU"/>
              </w:rPr>
              <w:t>аде</w:t>
            </w:r>
            <w:r w:rsidR="00BD1739" w:rsidRPr="00776274">
              <w:rPr>
                <w:sz w:val="22"/>
                <w:szCs w:val="22"/>
                <w:lang w:val="ru-RU"/>
              </w:rPr>
              <w:t>,</w:t>
            </w:r>
            <w:r w:rsidR="006C67B4">
              <w:rPr>
                <w:sz w:val="22"/>
                <w:szCs w:val="22"/>
                <w:lang w:val="ru-RU"/>
              </w:rPr>
              <w:t xml:space="preserve"> II разред</w:t>
            </w:r>
          </w:p>
          <w:p w14:paraId="70EDAEA6" w14:textId="56EB5180" w:rsidR="009901B9" w:rsidRPr="00776274" w:rsidRDefault="009901B9" w:rsidP="00776274">
            <w:pPr>
              <w:pStyle w:val="ListParagraph"/>
              <w:numPr>
                <w:ilvl w:val="0"/>
                <w:numId w:val="48"/>
              </w:numPr>
              <w:ind w:left="738"/>
              <w:rPr>
                <w:sz w:val="22"/>
                <w:szCs w:val="22"/>
                <w:lang w:val="hr-HR"/>
              </w:rPr>
            </w:pPr>
            <w:r w:rsidRPr="00776274">
              <w:rPr>
                <w:sz w:val="22"/>
                <w:szCs w:val="22"/>
                <w:lang w:val="ru-RU"/>
              </w:rPr>
              <w:t>Технологије занимања</w:t>
            </w:r>
            <w:r w:rsidR="00BD1739" w:rsidRPr="00776274">
              <w:rPr>
                <w:sz w:val="22"/>
                <w:szCs w:val="22"/>
                <w:lang w:val="ru-RU"/>
              </w:rPr>
              <w:t>,</w:t>
            </w:r>
            <w:r w:rsidR="006C67B4">
              <w:rPr>
                <w:sz w:val="22"/>
                <w:szCs w:val="22"/>
                <w:lang w:val="ru-RU"/>
              </w:rPr>
              <w:t xml:space="preserve"> II разред</w:t>
            </w:r>
          </w:p>
        </w:tc>
      </w:tr>
      <w:tr w:rsidR="000A5AE8" w14:paraId="617ED1AF" w14:textId="77777777" w:rsidTr="00832297">
        <w:trPr>
          <w:jc w:val="center"/>
        </w:trPr>
        <w:tc>
          <w:tcPr>
            <w:tcW w:w="5000" w:type="pct"/>
            <w:gridSpan w:val="9"/>
          </w:tcPr>
          <w:p w14:paraId="0BAF5C91" w14:textId="77777777" w:rsidR="000A5AE8" w:rsidRPr="00776274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14:paraId="16707E30" w14:textId="77777777" w:rsidTr="00832297">
        <w:trPr>
          <w:jc w:val="center"/>
        </w:trPr>
        <w:tc>
          <w:tcPr>
            <w:tcW w:w="5000" w:type="pct"/>
            <w:gridSpan w:val="9"/>
          </w:tcPr>
          <w:p w14:paraId="0DCD2F8F" w14:textId="5182ABB7" w:rsidR="000A5AE8" w:rsidRPr="00F52F00" w:rsidRDefault="006C67B4" w:rsidP="00F52F00">
            <w:pPr>
              <w:pStyle w:val="BodyText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521409">
              <w:rPr>
                <w:sz w:val="22"/>
                <w:szCs w:val="22"/>
                <w:lang w:val="sr-Cyrl-BA"/>
              </w:rPr>
              <w:t>:</w:t>
            </w:r>
          </w:p>
          <w:p w14:paraId="13A641FD" w14:textId="1AEA24E9" w:rsidR="00C04519" w:rsidRPr="002F24CF" w:rsidRDefault="002F24CF" w:rsidP="002F24CF">
            <w:pPr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ученици п</w:t>
            </w:r>
            <w:r w:rsidR="00C04519" w:rsidRPr="002F24CF">
              <w:rPr>
                <w:sz w:val="22"/>
                <w:szCs w:val="22"/>
                <w:lang w:val="ru-RU"/>
              </w:rPr>
              <w:t>репозна</w:t>
            </w:r>
            <w:r>
              <w:rPr>
                <w:sz w:val="22"/>
                <w:szCs w:val="22"/>
                <w:lang w:val="ru-RU"/>
              </w:rPr>
              <w:t>ју</w:t>
            </w:r>
            <w:r w:rsidR="00C04519" w:rsidRPr="002F24CF">
              <w:rPr>
                <w:sz w:val="22"/>
                <w:szCs w:val="22"/>
                <w:lang w:val="ru-RU"/>
              </w:rPr>
              <w:t xml:space="preserve"> и корист</w:t>
            </w:r>
            <w:r>
              <w:rPr>
                <w:sz w:val="22"/>
                <w:szCs w:val="22"/>
                <w:lang w:val="ru-RU"/>
              </w:rPr>
              <w:t>е</w:t>
            </w:r>
            <w:r w:rsidR="00C04519" w:rsidRPr="002F24CF">
              <w:rPr>
                <w:sz w:val="22"/>
                <w:szCs w:val="22"/>
                <w:lang w:val="ru-RU"/>
              </w:rPr>
              <w:t xml:space="preserve"> мјерне иструменте</w:t>
            </w:r>
            <w:r w:rsidR="00837D83">
              <w:rPr>
                <w:sz w:val="22"/>
                <w:szCs w:val="22"/>
                <w:lang w:val="ru-RU"/>
              </w:rPr>
              <w:t>,</w:t>
            </w:r>
          </w:p>
          <w:p w14:paraId="6C3E53DC" w14:textId="687292F7" w:rsidR="00C04519" w:rsidRPr="002F24CF" w:rsidRDefault="002F24CF" w:rsidP="002F24CF">
            <w:pPr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ученици п</w:t>
            </w:r>
            <w:r w:rsidRPr="002F24CF">
              <w:rPr>
                <w:sz w:val="22"/>
                <w:szCs w:val="22"/>
                <w:lang w:val="ru-RU"/>
              </w:rPr>
              <w:t>репозна</w:t>
            </w:r>
            <w:r>
              <w:rPr>
                <w:sz w:val="22"/>
                <w:szCs w:val="22"/>
                <w:lang w:val="ru-RU"/>
              </w:rPr>
              <w:t>ју</w:t>
            </w:r>
            <w:r w:rsidRPr="002F24CF">
              <w:rPr>
                <w:sz w:val="22"/>
                <w:szCs w:val="22"/>
                <w:lang w:val="ru-RU"/>
              </w:rPr>
              <w:t xml:space="preserve"> и корист</w:t>
            </w:r>
            <w:r>
              <w:rPr>
                <w:sz w:val="22"/>
                <w:szCs w:val="22"/>
                <w:lang w:val="ru-RU"/>
              </w:rPr>
              <w:t>е</w:t>
            </w:r>
            <w:r w:rsidRPr="002F24CF">
              <w:rPr>
                <w:sz w:val="22"/>
                <w:szCs w:val="22"/>
                <w:lang w:val="ru-RU"/>
              </w:rPr>
              <w:t xml:space="preserve"> </w:t>
            </w:r>
            <w:r w:rsidR="00BD1739">
              <w:rPr>
                <w:sz w:val="22"/>
                <w:szCs w:val="22"/>
                <w:lang w:val="ru-RU"/>
              </w:rPr>
              <w:t>а</w:t>
            </w:r>
            <w:r w:rsidR="00C04519" w:rsidRPr="002F24CF">
              <w:rPr>
                <w:sz w:val="22"/>
                <w:szCs w:val="22"/>
                <w:lang w:val="ru-RU"/>
              </w:rPr>
              <w:t>лате за обараду метала резањем</w:t>
            </w:r>
            <w:r w:rsidR="00837D83">
              <w:rPr>
                <w:sz w:val="22"/>
                <w:szCs w:val="22"/>
                <w:lang w:val="ru-RU"/>
              </w:rPr>
              <w:t>,</w:t>
            </w:r>
          </w:p>
          <w:p w14:paraId="2E240DAB" w14:textId="6B05C41A" w:rsidR="00C04519" w:rsidRPr="002F24CF" w:rsidRDefault="00D555B8" w:rsidP="002F24CF">
            <w:pPr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ученици и</w:t>
            </w:r>
            <w:r w:rsidR="00C04519" w:rsidRPr="002F24CF">
              <w:rPr>
                <w:sz w:val="22"/>
                <w:szCs w:val="22"/>
                <w:lang w:val="ru-RU"/>
              </w:rPr>
              <w:t>зврш</w:t>
            </w:r>
            <w:r>
              <w:rPr>
                <w:sz w:val="22"/>
                <w:szCs w:val="22"/>
                <w:lang w:val="ru-RU"/>
              </w:rPr>
              <w:t>е</w:t>
            </w:r>
            <w:r w:rsidR="00C04519" w:rsidRPr="002F24CF">
              <w:rPr>
                <w:sz w:val="22"/>
                <w:szCs w:val="22"/>
                <w:lang w:val="ru-RU"/>
              </w:rPr>
              <w:t xml:space="preserve"> припрему алата и прибора за обараду метала резањем</w:t>
            </w:r>
            <w:r w:rsidR="00837D83">
              <w:rPr>
                <w:sz w:val="22"/>
                <w:szCs w:val="22"/>
                <w:lang w:val="ru-RU"/>
              </w:rPr>
              <w:t>,</w:t>
            </w:r>
          </w:p>
          <w:p w14:paraId="382D1E6E" w14:textId="1CA26D2D" w:rsidR="00C04519" w:rsidRPr="002F24CF" w:rsidRDefault="00D555B8" w:rsidP="002F24CF">
            <w:pPr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учениц</w:t>
            </w:r>
            <w:r w:rsidR="00470BC3">
              <w:rPr>
                <w:sz w:val="22"/>
                <w:szCs w:val="22"/>
                <w:lang w:val="ru-RU"/>
              </w:rPr>
              <w:t>и изаберу поступак обраде и реж</w:t>
            </w:r>
            <w:r>
              <w:rPr>
                <w:sz w:val="22"/>
                <w:szCs w:val="22"/>
                <w:lang w:val="ru-RU"/>
              </w:rPr>
              <w:t xml:space="preserve">име обраде за израду </w:t>
            </w:r>
            <w:r w:rsidR="00C04519" w:rsidRPr="002F24CF">
              <w:rPr>
                <w:sz w:val="22"/>
                <w:szCs w:val="22"/>
                <w:lang w:val="ru-RU"/>
              </w:rPr>
              <w:t>профилисане површине</w:t>
            </w:r>
            <w:r w:rsidR="006C67B4">
              <w:rPr>
                <w:sz w:val="22"/>
                <w:szCs w:val="22"/>
              </w:rPr>
              <w:t>,</w:t>
            </w:r>
            <w:r w:rsidR="00C04519" w:rsidRPr="002F24CF">
              <w:rPr>
                <w:sz w:val="22"/>
                <w:szCs w:val="22"/>
                <w:lang w:val="ru-RU"/>
              </w:rPr>
              <w:t xml:space="preserve"> </w:t>
            </w:r>
          </w:p>
          <w:p w14:paraId="35F53C7A" w14:textId="1E430A60" w:rsidR="00C04519" w:rsidRPr="002F24CF" w:rsidRDefault="00D555B8" w:rsidP="002F24CF">
            <w:pPr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ученици изаберу поступак обраде и режеиме обраде за израду</w:t>
            </w:r>
            <w:r w:rsidRPr="002F24CF">
              <w:rPr>
                <w:sz w:val="22"/>
                <w:szCs w:val="22"/>
                <w:lang w:val="ru-RU"/>
              </w:rPr>
              <w:t xml:space="preserve"> </w:t>
            </w:r>
            <w:r w:rsidR="00C04519" w:rsidRPr="002F24CF">
              <w:rPr>
                <w:sz w:val="22"/>
                <w:szCs w:val="22"/>
                <w:lang w:val="ru-RU"/>
              </w:rPr>
              <w:t>озубљења</w:t>
            </w:r>
            <w:r w:rsidR="006C67B4">
              <w:rPr>
                <w:sz w:val="22"/>
                <w:szCs w:val="22"/>
              </w:rPr>
              <w:t>,</w:t>
            </w:r>
          </w:p>
          <w:p w14:paraId="1C1DD7FC" w14:textId="0CF1D31B" w:rsidR="00C04519" w:rsidRPr="002F24CF" w:rsidRDefault="00E91E47" w:rsidP="002F24CF">
            <w:pPr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учениц</w:t>
            </w:r>
            <w:r w:rsidR="00470BC3">
              <w:rPr>
                <w:sz w:val="22"/>
                <w:szCs w:val="22"/>
                <w:lang w:val="ru-RU"/>
              </w:rPr>
              <w:t>и изаберу поступак обраде и реж</w:t>
            </w:r>
            <w:r>
              <w:rPr>
                <w:sz w:val="22"/>
                <w:szCs w:val="22"/>
                <w:lang w:val="ru-RU"/>
              </w:rPr>
              <w:t>име обраде за израду</w:t>
            </w:r>
            <w:r w:rsidRPr="002F24CF">
              <w:rPr>
                <w:sz w:val="22"/>
                <w:szCs w:val="22"/>
                <w:lang w:val="ru-RU"/>
              </w:rPr>
              <w:t xml:space="preserve"> </w:t>
            </w:r>
            <w:r w:rsidR="00C04519" w:rsidRPr="002F24CF">
              <w:rPr>
                <w:sz w:val="22"/>
                <w:szCs w:val="22"/>
                <w:lang w:val="ru-RU"/>
              </w:rPr>
              <w:t>ексцентре</w:t>
            </w:r>
            <w:r w:rsidR="006C67B4">
              <w:rPr>
                <w:sz w:val="22"/>
                <w:szCs w:val="22"/>
                <w:lang w:val="sr-Cyrl-RS"/>
              </w:rPr>
              <w:t>,</w:t>
            </w:r>
          </w:p>
          <w:p w14:paraId="3FF392D9" w14:textId="343C5833" w:rsidR="00C04519" w:rsidRPr="002F24CF" w:rsidRDefault="00E91E47" w:rsidP="002F24CF">
            <w:pPr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ученици р</w:t>
            </w:r>
            <w:r w:rsidR="00C04519" w:rsidRPr="002F24CF">
              <w:rPr>
                <w:sz w:val="22"/>
                <w:szCs w:val="22"/>
                <w:lang w:val="ru-RU"/>
              </w:rPr>
              <w:t>азрад</w:t>
            </w:r>
            <w:r>
              <w:rPr>
                <w:sz w:val="22"/>
                <w:szCs w:val="22"/>
                <w:lang w:val="ru-RU"/>
              </w:rPr>
              <w:t>е</w:t>
            </w:r>
            <w:r w:rsidR="00C04519" w:rsidRPr="002F24CF">
              <w:rPr>
                <w:sz w:val="22"/>
                <w:szCs w:val="22"/>
                <w:lang w:val="ru-RU"/>
              </w:rPr>
              <w:t xml:space="preserve"> једноставнији технолошки поступак</w:t>
            </w:r>
            <w:r w:rsidR="006C67B4">
              <w:rPr>
                <w:sz w:val="22"/>
                <w:szCs w:val="22"/>
                <w:lang w:val="ru-RU"/>
              </w:rPr>
              <w:t>,</w:t>
            </w:r>
          </w:p>
          <w:p w14:paraId="7E55606D" w14:textId="75E3D9AC" w:rsidR="00C04519" w:rsidRPr="002F24CF" w:rsidRDefault="00E91E47" w:rsidP="002F24CF">
            <w:pPr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учениц</w:t>
            </w:r>
            <w:r w:rsidR="00470BC3">
              <w:rPr>
                <w:sz w:val="22"/>
                <w:szCs w:val="22"/>
                <w:lang w:val="ru-RU"/>
              </w:rPr>
              <w:t>и изаберу поступак обраде и реж</w:t>
            </w:r>
            <w:r>
              <w:rPr>
                <w:sz w:val="22"/>
                <w:szCs w:val="22"/>
                <w:lang w:val="ru-RU"/>
              </w:rPr>
              <w:t xml:space="preserve">име обраде </w:t>
            </w:r>
            <w:r w:rsidR="00C9082A">
              <w:rPr>
                <w:sz w:val="22"/>
                <w:szCs w:val="22"/>
                <w:lang w:val="ru-RU"/>
              </w:rPr>
              <w:t xml:space="preserve">за </w:t>
            </w:r>
            <w:r w:rsidR="00470BC3">
              <w:rPr>
                <w:sz w:val="22"/>
                <w:szCs w:val="22"/>
                <w:lang w:val="ru-RU"/>
              </w:rPr>
              <w:t>и</w:t>
            </w:r>
            <w:r w:rsidR="00C04519" w:rsidRPr="002F24CF">
              <w:rPr>
                <w:sz w:val="22"/>
                <w:szCs w:val="22"/>
                <w:lang w:val="ru-RU"/>
              </w:rPr>
              <w:t>зрад</w:t>
            </w:r>
            <w:r w:rsidR="00C9082A">
              <w:rPr>
                <w:sz w:val="22"/>
                <w:szCs w:val="22"/>
                <w:lang w:val="ru-RU"/>
              </w:rPr>
              <w:t>у</w:t>
            </w:r>
            <w:r w:rsidR="00470BC3">
              <w:rPr>
                <w:sz w:val="22"/>
                <w:szCs w:val="22"/>
                <w:lang w:val="ru-RU"/>
              </w:rPr>
              <w:t xml:space="preserve"> навоја</w:t>
            </w:r>
            <w:r w:rsidR="00C04519" w:rsidRPr="002F24CF">
              <w:rPr>
                <w:sz w:val="22"/>
                <w:szCs w:val="22"/>
                <w:lang w:val="ru-RU"/>
              </w:rPr>
              <w:t xml:space="preserve"> на стругу</w:t>
            </w:r>
            <w:r w:rsidR="00837D83">
              <w:rPr>
                <w:sz w:val="22"/>
                <w:szCs w:val="22"/>
                <w:lang w:val="ru-RU"/>
              </w:rPr>
              <w:t>,</w:t>
            </w:r>
          </w:p>
          <w:p w14:paraId="2C612E62" w14:textId="3285FDBF" w:rsidR="00C04519" w:rsidRPr="002F24CF" w:rsidRDefault="00EF7A3A" w:rsidP="002F24CF">
            <w:pPr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  <w:r w:rsidR="00470BC3">
              <w:rPr>
                <w:sz w:val="22"/>
                <w:szCs w:val="22"/>
                <w:lang w:val="ru-RU"/>
              </w:rPr>
              <w:t>спос</w:t>
            </w:r>
            <w:r>
              <w:rPr>
                <w:sz w:val="22"/>
                <w:szCs w:val="22"/>
                <w:lang w:val="ru-RU"/>
              </w:rPr>
              <w:t xml:space="preserve">обе ученика </w:t>
            </w:r>
            <w:r w:rsidR="00C04519" w:rsidRPr="002F24CF">
              <w:rPr>
                <w:sz w:val="22"/>
                <w:szCs w:val="22"/>
                <w:lang w:val="ru-RU"/>
              </w:rPr>
              <w:t>за самостално кориштење и разумијевање технинчке докумен</w:t>
            </w:r>
            <w:r w:rsidR="006C67B4">
              <w:rPr>
                <w:sz w:val="22"/>
                <w:szCs w:val="22"/>
                <w:lang w:val="ru-RU"/>
              </w:rPr>
              <w:t>тације, стручне литературе и сл,</w:t>
            </w:r>
          </w:p>
          <w:p w14:paraId="2F3EC74C" w14:textId="7A4D05EC" w:rsidR="00C04519" w:rsidRPr="001C2CB5" w:rsidRDefault="00EF7A3A" w:rsidP="00920721">
            <w:pPr>
              <w:numPr>
                <w:ilvl w:val="0"/>
                <w:numId w:val="12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  <w:r w:rsidR="00470BC3">
              <w:rPr>
                <w:sz w:val="22"/>
                <w:szCs w:val="22"/>
                <w:lang w:val="ru-RU"/>
              </w:rPr>
              <w:t>спос</w:t>
            </w:r>
            <w:r>
              <w:rPr>
                <w:sz w:val="22"/>
                <w:szCs w:val="22"/>
                <w:lang w:val="ru-RU"/>
              </w:rPr>
              <w:t>обе ученика да с</w:t>
            </w:r>
            <w:r w:rsidR="00C04519" w:rsidRPr="002F24CF">
              <w:rPr>
                <w:sz w:val="22"/>
                <w:szCs w:val="22"/>
                <w:lang w:val="ru-RU"/>
              </w:rPr>
              <w:t>амостално примјењује стечена знања у пракси</w:t>
            </w:r>
            <w:r w:rsidR="006C67B4">
              <w:rPr>
                <w:sz w:val="22"/>
                <w:szCs w:val="22"/>
                <w:lang w:val="ru-RU"/>
              </w:rPr>
              <w:t>,</w:t>
            </w:r>
          </w:p>
        </w:tc>
      </w:tr>
      <w:tr w:rsidR="000A5AE8" w14:paraId="120AEB26" w14:textId="77777777" w:rsidTr="00776274">
        <w:trPr>
          <w:trHeight w:val="153"/>
          <w:jc w:val="center"/>
        </w:trPr>
        <w:tc>
          <w:tcPr>
            <w:tcW w:w="5000" w:type="pct"/>
            <w:gridSpan w:val="9"/>
            <w:vAlign w:val="center"/>
          </w:tcPr>
          <w:p w14:paraId="74A5A72A" w14:textId="77777777" w:rsidR="000A5AE8" w:rsidRPr="001C2CB5" w:rsidRDefault="000A5AE8" w:rsidP="001C2C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0F64330F" w14:textId="77777777" w:rsidTr="00832297">
        <w:trPr>
          <w:jc w:val="center"/>
        </w:trPr>
        <w:tc>
          <w:tcPr>
            <w:tcW w:w="5000" w:type="pct"/>
            <w:gridSpan w:val="9"/>
          </w:tcPr>
          <w:p w14:paraId="7AB5D6EA" w14:textId="35673CE4" w:rsidR="00744A40" w:rsidRPr="00744A40" w:rsidRDefault="00744A40" w:rsidP="00744A40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t>Израда профилисаних површина на стругу и глодалици</w:t>
            </w:r>
          </w:p>
          <w:p w14:paraId="2D02D6DB" w14:textId="5497B4DE" w:rsidR="00744A40" w:rsidRPr="00744A40" w:rsidRDefault="00744A40" w:rsidP="00744A40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t>Обрада ексцентра на универзалном стругу</w:t>
            </w:r>
          </w:p>
          <w:p w14:paraId="60F94F2C" w14:textId="77777777" w:rsidR="00744A40" w:rsidRPr="00744A40" w:rsidRDefault="00744A40" w:rsidP="00744A40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t>Обрада помоћу стезача на УС у облику обртних плоча</w:t>
            </w:r>
          </w:p>
          <w:p w14:paraId="575F2CFD" w14:textId="77777777" w:rsidR="00744A40" w:rsidRPr="00744A40" w:rsidRDefault="00744A40" w:rsidP="00744A40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t>Израда озубљења</w:t>
            </w:r>
          </w:p>
          <w:p w14:paraId="794DD639" w14:textId="77777777" w:rsidR="00744A40" w:rsidRPr="00744A40" w:rsidRDefault="00744A40" w:rsidP="00744A40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t>Машине за НУ управљање</w:t>
            </w:r>
          </w:p>
          <w:p w14:paraId="11A8AF92" w14:textId="797405AE" w:rsidR="00BB0869" w:rsidRPr="00776274" w:rsidRDefault="00744A40" w:rsidP="00776274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t>Разрада технолошког поступка</w:t>
            </w:r>
          </w:p>
        </w:tc>
      </w:tr>
      <w:tr w:rsidR="000A5AE8" w14:paraId="0C403C4B" w14:textId="77777777" w:rsidTr="006C67B4">
        <w:trPr>
          <w:trHeight w:val="324"/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20770B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6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27BBAAD" w14:textId="77777777" w:rsidR="000A5AE8" w:rsidRDefault="000A5AE8" w:rsidP="001C2CB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FB56068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45DA4" w14:paraId="257D56ED" w14:textId="77777777" w:rsidTr="006C67B4">
        <w:trPr>
          <w:trHeight w:val="324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755B9CD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EC5BBEC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2C72D65" w14:textId="77777777" w:rsidR="000A5AE8" w:rsidRPr="004B7070" w:rsidRDefault="000A5AE8" w:rsidP="001C2CB5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E253B4D" w14:textId="3724C31C" w:rsidR="000A5AE8" w:rsidRPr="004B7070" w:rsidRDefault="001C2CB5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5610157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5F8C7CAB" w14:textId="77777777" w:rsidTr="006C67B4">
        <w:trPr>
          <w:trHeight w:val="324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47C805D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7554773" w14:textId="77777777" w:rsidR="000A5AE8" w:rsidRDefault="00824A65" w:rsidP="001C2CB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DA2F48C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45DA4" w14:paraId="4994C6E2" w14:textId="77777777" w:rsidTr="006C67B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BA7DF2F" w14:textId="52E847CF" w:rsidR="007F1518" w:rsidRPr="00364540" w:rsidRDefault="007F1518" w:rsidP="00364540">
            <w:pPr>
              <w:pStyle w:val="ListParagraph"/>
              <w:numPr>
                <w:ilvl w:val="0"/>
                <w:numId w:val="36"/>
              </w:numPr>
              <w:tabs>
                <w:tab w:val="left" w:pos="284"/>
              </w:tabs>
              <w:ind w:left="284" w:hanging="284"/>
              <w:rPr>
                <w:b/>
                <w:sz w:val="22"/>
                <w:szCs w:val="22"/>
              </w:rPr>
            </w:pPr>
            <w:r w:rsidRPr="00364540">
              <w:rPr>
                <w:b/>
                <w:sz w:val="22"/>
                <w:szCs w:val="22"/>
              </w:rPr>
              <w:t>Израда профилисаних површина на стругу и глодалици</w:t>
            </w:r>
          </w:p>
          <w:p w14:paraId="715C649F" w14:textId="77777777" w:rsidR="00F73993" w:rsidRPr="00776274" w:rsidRDefault="00F73993" w:rsidP="00364540">
            <w:pPr>
              <w:pStyle w:val="ListParagraph"/>
              <w:tabs>
                <w:tab w:val="left" w:pos="284"/>
              </w:tabs>
              <w:ind w:left="142"/>
              <w:rPr>
                <w:b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39BC2166" w14:textId="215A747F" w:rsidR="00DF5152" w:rsidRPr="00DF5152" w:rsidRDefault="00882816" w:rsidP="00DF5152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DF5152">
              <w:rPr>
                <w:sz w:val="22"/>
                <w:szCs w:val="22"/>
                <w:lang w:val="sr-Cyrl-BA"/>
              </w:rPr>
              <w:t xml:space="preserve">предвиди </w:t>
            </w:r>
            <w:r w:rsidR="00DF5152" w:rsidRPr="00DF5152">
              <w:rPr>
                <w:sz w:val="22"/>
                <w:szCs w:val="22"/>
                <w:lang w:val="sr-Cyrl-BA"/>
              </w:rPr>
              <w:t>употребу профилних ножева на УС</w:t>
            </w:r>
            <w:r w:rsidR="00837D83">
              <w:rPr>
                <w:sz w:val="22"/>
                <w:szCs w:val="22"/>
                <w:lang w:val="sr-Cyrl-BA"/>
              </w:rPr>
              <w:t>,</w:t>
            </w:r>
          </w:p>
          <w:p w14:paraId="015A1AA7" w14:textId="08FEFF1B" w:rsidR="00DF5152" w:rsidRPr="00DF5152" w:rsidRDefault="00882816" w:rsidP="00DF5152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DF5152">
              <w:rPr>
                <w:sz w:val="22"/>
                <w:szCs w:val="22"/>
                <w:lang w:val="sr-Cyrl-BA"/>
              </w:rPr>
              <w:t>објасни стургање профилиних површина примјеном копирног уређаја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8BD2EEA" w14:textId="0CDDC1B4" w:rsidR="00DF5152" w:rsidRPr="00DF5152" w:rsidRDefault="00882816" w:rsidP="00DF5152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DF5152">
              <w:rPr>
                <w:sz w:val="22"/>
                <w:szCs w:val="22"/>
                <w:lang w:val="sr-Cyrl-BA"/>
              </w:rPr>
              <w:t>објасни дводимензионално копирање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CBDB455" w14:textId="2FCCB7E3" w:rsidR="00DF5152" w:rsidRPr="00DF5152" w:rsidRDefault="00882816" w:rsidP="00DF5152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DF5152">
              <w:rPr>
                <w:sz w:val="22"/>
                <w:szCs w:val="22"/>
                <w:lang w:val="sr-Cyrl-BA"/>
              </w:rPr>
              <w:t>објасни тродимензионално копирање.</w:t>
            </w:r>
          </w:p>
          <w:p w14:paraId="7BD41334" w14:textId="77777777" w:rsidR="00433D17" w:rsidRPr="002C597D" w:rsidRDefault="00433D17" w:rsidP="00433D17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191BF834" w14:textId="31D97BE5" w:rsidR="00C847D1" w:rsidRDefault="00C847D1" w:rsidP="00C847D1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режиме обраде, резне алате и стезне приборе за обраду профилисаних провршина на стругу и глодалици</w:t>
            </w:r>
            <w:r w:rsidR="00882816">
              <w:rPr>
                <w:sz w:val="22"/>
                <w:szCs w:val="22"/>
                <w:lang w:val="sr-Cyrl-BA"/>
              </w:rPr>
              <w:t>.</w:t>
            </w:r>
          </w:p>
          <w:p w14:paraId="02961245" w14:textId="4C4F4BCE" w:rsidR="0011161A" w:rsidRPr="00C847D1" w:rsidRDefault="0011161A" w:rsidP="0011161A">
            <w:pPr>
              <w:pStyle w:val="ListParagraph"/>
              <w:ind w:left="248"/>
              <w:rPr>
                <w:sz w:val="22"/>
                <w:szCs w:val="22"/>
                <w:lang w:val="sr-Cyrl-RS"/>
              </w:rPr>
            </w:pPr>
          </w:p>
          <w:p w14:paraId="7CB51DA4" w14:textId="77777777" w:rsidR="004F2404" w:rsidRPr="004F2404" w:rsidRDefault="004F2404" w:rsidP="004F2404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  <w:p w14:paraId="4B3F2698" w14:textId="77777777" w:rsidR="004F2404" w:rsidRPr="00914699" w:rsidRDefault="004F2404" w:rsidP="0043374F">
            <w:pPr>
              <w:rPr>
                <w:sz w:val="22"/>
                <w:szCs w:val="22"/>
                <w:lang w:val="sr-Cyrl-BA"/>
              </w:rPr>
            </w:pPr>
          </w:p>
          <w:p w14:paraId="50B88589" w14:textId="77777777" w:rsidR="002600F2" w:rsidRDefault="002600F2" w:rsidP="00DF1FF1">
            <w:pPr>
              <w:pStyle w:val="ListParagraph"/>
              <w:ind w:left="96"/>
              <w:rPr>
                <w:sz w:val="22"/>
                <w:szCs w:val="22"/>
                <w:lang w:val="sr-Cyrl-BA"/>
              </w:rPr>
            </w:pPr>
          </w:p>
          <w:p w14:paraId="51E7BD53" w14:textId="77777777" w:rsidR="002600F2" w:rsidRDefault="002600F2" w:rsidP="00DF1FF1">
            <w:pPr>
              <w:pStyle w:val="ListParagraph"/>
              <w:ind w:left="96"/>
              <w:rPr>
                <w:sz w:val="22"/>
                <w:szCs w:val="22"/>
                <w:lang w:val="sr-Cyrl-BA"/>
              </w:rPr>
            </w:pPr>
          </w:p>
          <w:p w14:paraId="4256E9DA" w14:textId="77777777" w:rsidR="002600F2" w:rsidRPr="009B41AB" w:rsidRDefault="002600F2" w:rsidP="00DF1FF1">
            <w:pPr>
              <w:pStyle w:val="ListParagraph"/>
              <w:ind w:left="9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14:paraId="1B561BBA" w14:textId="5F73B243" w:rsidR="00F73993" w:rsidRPr="00832297" w:rsidRDefault="0011161A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17265A4" w14:textId="01878EA4" w:rsidR="00F73993" w:rsidRPr="00832297" w:rsidRDefault="0011161A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CB231D3" w14:textId="50661339" w:rsidR="00F73993" w:rsidRPr="00832297" w:rsidRDefault="0011161A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позитив</w:t>
            </w:r>
            <w:r w:rsidR="00BD1739">
              <w:rPr>
                <w:sz w:val="22"/>
                <w:szCs w:val="22"/>
                <w:lang w:val="sr-Cyrl-BA"/>
              </w:rPr>
              <w:t>но се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BD1739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спровођењ</w:t>
            </w:r>
            <w:r w:rsidR="00BD1739"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BD1739">
              <w:rPr>
                <w:sz w:val="22"/>
                <w:szCs w:val="22"/>
                <w:lang w:val="sr-Cyrl-BA"/>
              </w:rPr>
              <w:t>значајних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B2E3F0C" w14:textId="58C5F4D5" w:rsidR="00F73993" w:rsidRPr="00832297" w:rsidRDefault="0011161A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љубаз</w:t>
            </w:r>
            <w:r w:rsidR="00BD1739">
              <w:rPr>
                <w:sz w:val="22"/>
                <w:szCs w:val="22"/>
                <w:lang w:val="sr-Cyrl-BA"/>
              </w:rPr>
              <w:t>ан је 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комуникатив</w:t>
            </w:r>
            <w:r w:rsidR="00BD1739">
              <w:rPr>
                <w:sz w:val="22"/>
                <w:szCs w:val="22"/>
                <w:lang w:val="sr-Cyrl-BA"/>
              </w:rPr>
              <w:t>ан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</w:t>
            </w:r>
            <w:r w:rsidR="00BD1739">
              <w:rPr>
                <w:sz w:val="22"/>
                <w:szCs w:val="22"/>
                <w:lang w:val="sr-Cyrl-BA"/>
              </w:rPr>
              <w:t>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8358F91" w14:textId="05AF992E" w:rsidR="00F73993" w:rsidRPr="00832297" w:rsidRDefault="0011161A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9D19035" w14:textId="0C1E8CE6" w:rsidR="00F73993" w:rsidRPr="00832297" w:rsidRDefault="0011161A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позитив</w:t>
            </w:r>
            <w:r w:rsidR="00BD1739">
              <w:rPr>
                <w:sz w:val="22"/>
                <w:szCs w:val="22"/>
                <w:lang w:val="sr-Cyrl-BA"/>
              </w:rPr>
              <w:t>но се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BD1739">
              <w:rPr>
                <w:sz w:val="22"/>
                <w:szCs w:val="22"/>
                <w:lang w:val="sr-Cyrl-BA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79615A0" w14:textId="6771081E" w:rsidR="00F73993" w:rsidRDefault="0011161A" w:rsidP="000E30D7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23C862D5" w14:textId="43F2A61C" w:rsidR="00F73993" w:rsidRDefault="00BD1739" w:rsidP="000E30D7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покаже добру</w:t>
            </w:r>
            <w:r w:rsidR="0011161A" w:rsidRPr="00832297">
              <w:rPr>
                <w:sz w:val="22"/>
                <w:szCs w:val="22"/>
                <w:lang w:val="sr-Cyrl-BA"/>
              </w:rPr>
              <w:t xml:space="preserve"> моторичку координациј</w:t>
            </w:r>
            <w:r w:rsidR="0011161A">
              <w:rPr>
                <w:sz w:val="22"/>
                <w:szCs w:val="22"/>
                <w:lang w:val="sr-Cyrl-BA"/>
              </w:rPr>
              <w:t>у</w:t>
            </w:r>
            <w:r w:rsidR="0011161A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11161A">
              <w:rPr>
                <w:sz w:val="22"/>
                <w:szCs w:val="22"/>
                <w:lang w:val="sr-Cyrl-BA"/>
              </w:rPr>
              <w:t xml:space="preserve">има добар </w:t>
            </w:r>
            <w:r w:rsidR="0011161A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598458B3" w14:textId="1CB228FC" w:rsidR="00F73993" w:rsidRPr="00832297" w:rsidRDefault="00BE477E" w:rsidP="000E30D7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одлично</w:t>
            </w:r>
            <w:r w:rsidR="0011161A" w:rsidRPr="00832297">
              <w:rPr>
                <w:sz w:val="22"/>
                <w:szCs w:val="22"/>
                <w:lang w:val="bs-Latn-BA"/>
              </w:rPr>
              <w:t xml:space="preserve"> </w:t>
            </w:r>
            <w:r w:rsidR="0011161A">
              <w:rPr>
                <w:sz w:val="22"/>
                <w:szCs w:val="22"/>
              </w:rPr>
              <w:t>разум</w:t>
            </w:r>
            <w:r w:rsidR="0011161A">
              <w:rPr>
                <w:sz w:val="22"/>
                <w:szCs w:val="22"/>
                <w:lang w:val="sr-Cyrl-BA"/>
              </w:rPr>
              <w:t>иј</w:t>
            </w:r>
            <w:r w:rsidR="0011161A">
              <w:rPr>
                <w:sz w:val="22"/>
                <w:szCs w:val="22"/>
              </w:rPr>
              <w:t>ее</w:t>
            </w:r>
            <w:r w:rsidR="0011161A" w:rsidRPr="00832297">
              <w:rPr>
                <w:sz w:val="22"/>
                <w:szCs w:val="22"/>
                <w:lang w:val="bs-Latn-BA"/>
              </w:rPr>
              <w:t xml:space="preserve"> </w:t>
            </w:r>
            <w:r w:rsidR="0011161A">
              <w:rPr>
                <w:sz w:val="22"/>
                <w:szCs w:val="22"/>
              </w:rPr>
              <w:t>сложен</w:t>
            </w:r>
            <w:r>
              <w:rPr>
                <w:sz w:val="22"/>
                <w:szCs w:val="22"/>
                <w:lang w:val="sr-Cyrl-BA"/>
              </w:rPr>
              <w:t xml:space="preserve">е </w:t>
            </w:r>
            <w:r w:rsidR="0011161A">
              <w:rPr>
                <w:sz w:val="22"/>
                <w:szCs w:val="22"/>
              </w:rPr>
              <w:t>технолошк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11161A" w:rsidRPr="00832297">
              <w:rPr>
                <w:sz w:val="22"/>
                <w:szCs w:val="22"/>
                <w:lang w:val="bs-Latn-BA"/>
              </w:rPr>
              <w:t xml:space="preserve"> </w:t>
            </w:r>
            <w:r w:rsidR="0011161A">
              <w:rPr>
                <w:sz w:val="22"/>
                <w:szCs w:val="22"/>
              </w:rPr>
              <w:t>структур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11161A" w:rsidRPr="00832297">
              <w:rPr>
                <w:sz w:val="22"/>
                <w:szCs w:val="22"/>
                <w:lang w:val="bs-Latn-BA"/>
              </w:rPr>
              <w:t xml:space="preserve">, </w:t>
            </w:r>
            <w:r w:rsidR="0011161A">
              <w:rPr>
                <w:sz w:val="22"/>
                <w:szCs w:val="22"/>
              </w:rPr>
              <w:t>систем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11161A" w:rsidRPr="00832297">
              <w:rPr>
                <w:sz w:val="22"/>
                <w:szCs w:val="22"/>
                <w:lang w:val="bs-Latn-BA"/>
              </w:rPr>
              <w:t xml:space="preserve">, </w:t>
            </w:r>
            <w:r w:rsidR="0011161A">
              <w:rPr>
                <w:sz w:val="22"/>
                <w:szCs w:val="22"/>
              </w:rPr>
              <w:t>цртеж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11161A" w:rsidRPr="00832297">
              <w:rPr>
                <w:sz w:val="22"/>
                <w:szCs w:val="22"/>
                <w:lang w:val="bs-Latn-BA"/>
              </w:rPr>
              <w:t xml:space="preserve"> </w:t>
            </w:r>
            <w:r w:rsidR="0011161A">
              <w:rPr>
                <w:sz w:val="22"/>
                <w:szCs w:val="22"/>
              </w:rPr>
              <w:t>и</w:t>
            </w:r>
            <w:r w:rsidR="0011161A" w:rsidRPr="00832297">
              <w:rPr>
                <w:sz w:val="22"/>
                <w:szCs w:val="22"/>
                <w:lang w:val="bs-Latn-BA"/>
              </w:rPr>
              <w:t xml:space="preserve"> </w:t>
            </w:r>
            <w:r w:rsidR="0011161A">
              <w:rPr>
                <w:sz w:val="22"/>
                <w:szCs w:val="22"/>
              </w:rPr>
              <w:t>информациј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11161A" w:rsidRPr="00832297">
              <w:rPr>
                <w:sz w:val="22"/>
                <w:szCs w:val="22"/>
                <w:lang w:val="bs-Latn-BA"/>
              </w:rPr>
              <w:t>,</w:t>
            </w:r>
          </w:p>
          <w:p w14:paraId="454BA444" w14:textId="70153DA3" w:rsidR="00F73993" w:rsidRPr="00D00035" w:rsidRDefault="0011161A" w:rsidP="000E30D7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lastRenderedPageBreak/>
              <w:t>самостално</w:t>
            </w:r>
            <w:r w:rsidR="00BE477E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</w:t>
            </w:r>
            <w:r w:rsidR="00BE477E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и самостал</w:t>
            </w:r>
            <w:r w:rsidR="00BE477E">
              <w:rPr>
                <w:sz w:val="22"/>
                <w:szCs w:val="22"/>
                <w:lang w:val="sr-Cyrl-BA"/>
              </w:rPr>
              <w:t xml:space="preserve">ан је </w:t>
            </w:r>
            <w:r>
              <w:rPr>
                <w:sz w:val="22"/>
                <w:szCs w:val="22"/>
                <w:lang w:val="sr-Cyrl-BA"/>
              </w:rPr>
              <w:t>у раду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14:paraId="01E9AB5C" w14:textId="77777777" w:rsidR="00F73993" w:rsidRPr="00032746" w:rsidRDefault="00F73993" w:rsidP="00832297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7C5F960D" w14:textId="77777777" w:rsidR="00433D17" w:rsidRDefault="00433D17" w:rsidP="00433D1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1766F061" w14:textId="77777777" w:rsidR="00882816" w:rsidRPr="00882816" w:rsidRDefault="00882816" w:rsidP="00433D17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45B35520" w14:textId="0C38B0AC" w:rsidR="00522C20" w:rsidRPr="00522C20" w:rsidRDefault="00B36EE2" w:rsidP="00522C2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  <w:r w:rsidRPr="00522C20">
              <w:rPr>
                <w:sz w:val="22"/>
                <w:szCs w:val="22"/>
              </w:rPr>
              <w:t>користити цртеже профилисаних ножева и предмета који се помоћу њих израђују</w:t>
            </w:r>
            <w:r>
              <w:rPr>
                <w:sz w:val="22"/>
                <w:szCs w:val="22"/>
              </w:rPr>
              <w:t>,</w:t>
            </w:r>
          </w:p>
          <w:p w14:paraId="0BD58B30" w14:textId="7A14F089" w:rsidR="00522C20" w:rsidRPr="00522C20" w:rsidRDefault="00B36EE2" w:rsidP="00522C2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  <w:r w:rsidRPr="00522C20">
              <w:rPr>
                <w:sz w:val="22"/>
                <w:szCs w:val="22"/>
              </w:rPr>
              <w:t>користити скице захвата</w:t>
            </w:r>
            <w:r>
              <w:rPr>
                <w:sz w:val="22"/>
                <w:szCs w:val="22"/>
              </w:rPr>
              <w:t>,</w:t>
            </w:r>
          </w:p>
          <w:p w14:paraId="1A496CC2" w14:textId="511E90CA" w:rsidR="00522C20" w:rsidRPr="00522C20" w:rsidRDefault="00B36EE2" w:rsidP="00522C2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  <w:r w:rsidRPr="00522C20">
              <w:rPr>
                <w:sz w:val="22"/>
                <w:szCs w:val="22"/>
              </w:rPr>
              <w:t>користити цртеже шаблона.</w:t>
            </w:r>
          </w:p>
          <w:p w14:paraId="3E9DDF85" w14:textId="77777777" w:rsidR="00433D17" w:rsidRPr="00B36EE2" w:rsidRDefault="00433D17" w:rsidP="00647596">
            <w:pPr>
              <w:rPr>
                <w:sz w:val="22"/>
                <w:szCs w:val="22"/>
              </w:rPr>
            </w:pPr>
          </w:p>
        </w:tc>
      </w:tr>
      <w:tr w:rsidR="00436115" w14:paraId="2DE18AE7" w14:textId="77777777" w:rsidTr="006C67B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7BF162B" w14:textId="3417AA60" w:rsidR="00436115" w:rsidRPr="00744A40" w:rsidRDefault="00436115" w:rsidP="00364540">
            <w:pPr>
              <w:pStyle w:val="ListParagraph"/>
              <w:numPr>
                <w:ilvl w:val="0"/>
                <w:numId w:val="36"/>
              </w:numPr>
              <w:tabs>
                <w:tab w:val="left" w:pos="284"/>
              </w:tabs>
              <w:ind w:left="284" w:hanging="284"/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t>Обрада ексцентра на универзалном стругу</w:t>
            </w:r>
          </w:p>
          <w:p w14:paraId="42CF0383" w14:textId="77777777" w:rsidR="00436115" w:rsidRPr="00364540" w:rsidRDefault="00436115" w:rsidP="00364540">
            <w:pPr>
              <w:pStyle w:val="ListParagraph"/>
              <w:tabs>
                <w:tab w:val="left" w:pos="284"/>
              </w:tabs>
              <w:ind w:left="284"/>
              <w:rPr>
                <w:b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6E2ACF37" w14:textId="002D9575" w:rsidR="00436115" w:rsidRPr="00436115" w:rsidRDefault="00882816" w:rsidP="00436115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436115">
              <w:rPr>
                <w:sz w:val="22"/>
                <w:szCs w:val="22"/>
                <w:lang w:val="sr-Cyrl-BA"/>
              </w:rPr>
              <w:t>приказати стругање ексцентра у самоцентрирајућем обртном стезачу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B5C6B30" w14:textId="3C74D2EF" w:rsidR="00436115" w:rsidRPr="00436115" w:rsidRDefault="00882816" w:rsidP="00436115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436115">
              <w:rPr>
                <w:sz w:val="22"/>
                <w:szCs w:val="22"/>
                <w:lang w:val="sr-Cyrl-BA"/>
              </w:rPr>
              <w:t>приказати стругање ексцентра помоћу плоча са помоћним средишњим гнијездом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388FF8F" w14:textId="05A2A8D3" w:rsidR="00436115" w:rsidRPr="00436115" w:rsidRDefault="00882816" w:rsidP="00436115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436115">
              <w:rPr>
                <w:sz w:val="22"/>
                <w:szCs w:val="22"/>
                <w:lang w:val="sr-Cyrl-BA"/>
              </w:rPr>
              <w:t xml:space="preserve"> стругање ексцентра помоћу средишњих гнијезда.</w:t>
            </w:r>
          </w:p>
          <w:p w14:paraId="1358AF13" w14:textId="77777777" w:rsidR="00436115" w:rsidRPr="00032746" w:rsidRDefault="00436115" w:rsidP="00436115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4454E94E" w14:textId="67778848" w:rsidR="00436115" w:rsidRDefault="00436115" w:rsidP="00436115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режиме обраде, резне алат, поступак обраде и стезне приборе за обраду ексцентара на универзалном стругу</w:t>
            </w:r>
            <w:r w:rsidR="00882816">
              <w:rPr>
                <w:sz w:val="22"/>
                <w:szCs w:val="22"/>
                <w:lang w:val="sr-Cyrl-BA"/>
              </w:rPr>
              <w:t>.</w:t>
            </w:r>
          </w:p>
          <w:p w14:paraId="08872A75" w14:textId="77777777" w:rsidR="00436115" w:rsidRPr="00C847D1" w:rsidRDefault="00436115" w:rsidP="00E91E47">
            <w:pPr>
              <w:pStyle w:val="ListParagraph"/>
              <w:ind w:left="248"/>
              <w:rPr>
                <w:sz w:val="22"/>
                <w:szCs w:val="22"/>
                <w:lang w:val="sr-Cyrl-RS"/>
              </w:rPr>
            </w:pPr>
          </w:p>
          <w:p w14:paraId="44748B2B" w14:textId="77777777" w:rsidR="00436115" w:rsidRPr="004F2404" w:rsidRDefault="00436115" w:rsidP="00E91E47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  <w:p w14:paraId="460BC118" w14:textId="77777777" w:rsidR="00436115" w:rsidRPr="00914699" w:rsidRDefault="00436115" w:rsidP="00E91E47">
            <w:pPr>
              <w:rPr>
                <w:sz w:val="22"/>
                <w:szCs w:val="22"/>
                <w:lang w:val="sr-Cyrl-BA"/>
              </w:rPr>
            </w:pPr>
          </w:p>
          <w:p w14:paraId="4BFB92B4" w14:textId="77777777" w:rsidR="00436115" w:rsidRDefault="00436115" w:rsidP="00E91E47">
            <w:pPr>
              <w:pStyle w:val="ListParagraph"/>
              <w:ind w:left="96"/>
              <w:rPr>
                <w:sz w:val="22"/>
                <w:szCs w:val="22"/>
                <w:lang w:val="sr-Cyrl-BA"/>
              </w:rPr>
            </w:pPr>
          </w:p>
          <w:p w14:paraId="0D37ED31" w14:textId="77777777" w:rsidR="00436115" w:rsidRDefault="00436115" w:rsidP="00E91E47">
            <w:pPr>
              <w:pStyle w:val="ListParagraph"/>
              <w:ind w:left="96"/>
              <w:rPr>
                <w:sz w:val="22"/>
                <w:szCs w:val="22"/>
                <w:lang w:val="sr-Cyrl-BA"/>
              </w:rPr>
            </w:pPr>
          </w:p>
          <w:p w14:paraId="44D2C4E5" w14:textId="77777777" w:rsidR="00436115" w:rsidRPr="00FE2FD9" w:rsidRDefault="00436115" w:rsidP="00FE2FD9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64D84D0C" w14:textId="77777777" w:rsidR="00436115" w:rsidRDefault="00436115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5910A69D" w14:textId="77777777" w:rsidR="00436115" w:rsidRDefault="00436115" w:rsidP="002421A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3BDDEAAD" w14:textId="77777777" w:rsidR="00882816" w:rsidRPr="00113F01" w:rsidRDefault="00882816" w:rsidP="002421A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5FFD5BCD" w14:textId="0B8510EA" w:rsidR="00743455" w:rsidRPr="00743455" w:rsidRDefault="00B36EE2" w:rsidP="0074345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  <w:r w:rsidRPr="00743455">
              <w:rPr>
                <w:sz w:val="22"/>
                <w:szCs w:val="22"/>
              </w:rPr>
              <w:t>користити скице и шеме захвата</w:t>
            </w:r>
            <w:r>
              <w:rPr>
                <w:sz w:val="22"/>
                <w:szCs w:val="22"/>
              </w:rPr>
              <w:t>.</w:t>
            </w:r>
          </w:p>
          <w:p w14:paraId="5F0715F0" w14:textId="77777777" w:rsidR="00436115" w:rsidRDefault="00436115" w:rsidP="00433D1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436115" w14:paraId="27EE0CD6" w14:textId="77777777" w:rsidTr="006C67B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431DB37" w14:textId="77777777" w:rsidR="00436115" w:rsidRPr="00744A40" w:rsidRDefault="00436115" w:rsidP="00364540">
            <w:pPr>
              <w:pStyle w:val="ListParagraph"/>
              <w:numPr>
                <w:ilvl w:val="0"/>
                <w:numId w:val="36"/>
              </w:numPr>
              <w:tabs>
                <w:tab w:val="left" w:pos="284"/>
              </w:tabs>
              <w:ind w:left="284" w:hanging="284"/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t>Обрада помоћу стезача на УС у облику обртних плоча</w:t>
            </w:r>
          </w:p>
          <w:p w14:paraId="06909313" w14:textId="77777777" w:rsidR="00436115" w:rsidRPr="00364540" w:rsidRDefault="00436115" w:rsidP="00364540">
            <w:pPr>
              <w:pStyle w:val="ListParagraph"/>
              <w:tabs>
                <w:tab w:val="left" w:pos="284"/>
              </w:tabs>
              <w:ind w:left="284"/>
              <w:rPr>
                <w:b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245D5AD8" w14:textId="331FAA7E" w:rsidR="00B75005" w:rsidRPr="00B75005" w:rsidRDefault="00882816" w:rsidP="00B75005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B75005">
              <w:rPr>
                <w:sz w:val="22"/>
                <w:szCs w:val="22"/>
                <w:lang w:val="sr-Cyrl-BA"/>
              </w:rPr>
              <w:t xml:space="preserve">прикаже </w:t>
            </w:r>
            <w:r w:rsidR="00B75005" w:rsidRPr="00B75005">
              <w:rPr>
                <w:sz w:val="22"/>
                <w:szCs w:val="22"/>
                <w:lang w:val="sr-Cyrl-BA"/>
              </w:rPr>
              <w:t>обраду на УС у с</w:t>
            </w:r>
            <w:r>
              <w:rPr>
                <w:sz w:val="22"/>
                <w:szCs w:val="22"/>
                <w:lang w:val="sr-Cyrl-BA"/>
              </w:rPr>
              <w:t>тезачима у облику обртних плоча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14:paraId="2C72E48A" w14:textId="60DC846E" w:rsidR="00B75005" w:rsidRPr="00B75005" w:rsidRDefault="00882816" w:rsidP="00B75005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882816">
              <w:rPr>
                <w:sz w:val="22"/>
                <w:szCs w:val="22"/>
              </w:rPr>
              <w:t xml:space="preserve">анализира </w:t>
            </w:r>
            <w:r w:rsidR="00B75005" w:rsidRPr="00B75005">
              <w:rPr>
                <w:sz w:val="22"/>
                <w:szCs w:val="22"/>
                <w:lang w:val="sr-Cyrl-BA"/>
              </w:rPr>
              <w:t>стезање већих обр</w:t>
            </w:r>
            <w:r w:rsidR="003D247F">
              <w:rPr>
                <w:sz w:val="22"/>
                <w:szCs w:val="22"/>
                <w:lang w:val="sr-Cyrl-BA"/>
              </w:rPr>
              <w:t>а</w:t>
            </w:r>
            <w:r w:rsidR="00B75005" w:rsidRPr="00B75005">
              <w:rPr>
                <w:sz w:val="22"/>
                <w:szCs w:val="22"/>
                <w:lang w:val="sr-Cyrl-BA"/>
              </w:rPr>
              <w:t>дака на обртне плоче(помоћу вијака и посебних шапа)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2B19900" w14:textId="07886616" w:rsidR="00436115" w:rsidRPr="00C854B9" w:rsidRDefault="00882816" w:rsidP="00C854B9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 w:rsidRPr="00B75005">
              <w:rPr>
                <w:sz w:val="22"/>
                <w:szCs w:val="22"/>
                <w:lang w:val="sr-Cyrl-BA"/>
              </w:rPr>
              <w:t xml:space="preserve">прикаже </w:t>
            </w:r>
            <w:r w:rsidR="00B75005" w:rsidRPr="00B75005">
              <w:rPr>
                <w:sz w:val="22"/>
                <w:szCs w:val="22"/>
                <w:lang w:val="sr-Cyrl-BA"/>
              </w:rPr>
              <w:t>стезање несиметричних обрадака.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33105802" w14:textId="0E3DD7CF" w:rsidR="00436115" w:rsidRDefault="00436115" w:rsidP="00436115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изабере режиме обраде, резне алате и </w:t>
            </w:r>
            <w:r w:rsidR="00B75005">
              <w:rPr>
                <w:sz w:val="22"/>
                <w:szCs w:val="22"/>
                <w:lang w:val="sr-Cyrl-RS"/>
              </w:rPr>
              <w:t>обрну плочу</w:t>
            </w:r>
            <w:r>
              <w:rPr>
                <w:sz w:val="22"/>
                <w:szCs w:val="22"/>
                <w:lang w:val="sr-Cyrl-BA"/>
              </w:rPr>
              <w:t xml:space="preserve"> за стругу </w:t>
            </w:r>
          </w:p>
          <w:p w14:paraId="150D17FA" w14:textId="77777777" w:rsidR="00436115" w:rsidRPr="00C847D1" w:rsidRDefault="00436115" w:rsidP="00E91E47">
            <w:pPr>
              <w:pStyle w:val="ListParagraph"/>
              <w:ind w:left="248"/>
              <w:rPr>
                <w:sz w:val="22"/>
                <w:szCs w:val="22"/>
                <w:lang w:val="sr-Cyrl-RS"/>
              </w:rPr>
            </w:pPr>
          </w:p>
          <w:p w14:paraId="792C2E79" w14:textId="77777777" w:rsidR="00436115" w:rsidRPr="00882816" w:rsidRDefault="00436115" w:rsidP="00BE477E">
            <w:pPr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2EFFC3A1" w14:textId="77777777" w:rsidR="00436115" w:rsidRDefault="00436115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500D214" w14:textId="77777777" w:rsidR="00436115" w:rsidRDefault="00436115" w:rsidP="004F41FD">
            <w:pPr>
              <w:rPr>
                <w:sz w:val="22"/>
                <w:szCs w:val="22"/>
              </w:rPr>
            </w:pPr>
            <w:r w:rsidRPr="004F41FD">
              <w:rPr>
                <w:sz w:val="22"/>
                <w:szCs w:val="22"/>
              </w:rPr>
              <w:t>Наставник ће:</w:t>
            </w:r>
          </w:p>
          <w:p w14:paraId="632079D3" w14:textId="77777777" w:rsidR="00882816" w:rsidRPr="004F41FD" w:rsidRDefault="00882816" w:rsidP="004F41FD">
            <w:pPr>
              <w:rPr>
                <w:sz w:val="22"/>
                <w:szCs w:val="22"/>
              </w:rPr>
            </w:pPr>
          </w:p>
          <w:p w14:paraId="4BF21445" w14:textId="4CC6B49B" w:rsidR="00436115" w:rsidRPr="00B36EE2" w:rsidRDefault="00B36EE2" w:rsidP="00B36EE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  <w:r w:rsidRPr="00743455">
              <w:rPr>
                <w:sz w:val="22"/>
                <w:szCs w:val="22"/>
              </w:rPr>
              <w:t xml:space="preserve">користити </w:t>
            </w:r>
            <w:r w:rsidR="00274B5E" w:rsidRPr="00743455">
              <w:rPr>
                <w:sz w:val="22"/>
                <w:szCs w:val="22"/>
              </w:rPr>
              <w:t>скице и шеме захвата</w:t>
            </w:r>
            <w:r>
              <w:rPr>
                <w:sz w:val="22"/>
                <w:szCs w:val="22"/>
              </w:rPr>
              <w:t>.</w:t>
            </w:r>
          </w:p>
          <w:p w14:paraId="210069F8" w14:textId="77777777" w:rsidR="00436115" w:rsidRDefault="00436115" w:rsidP="004F41FD">
            <w:pPr>
              <w:pStyle w:val="ListParagraph"/>
              <w:ind w:left="170"/>
              <w:rPr>
                <w:sz w:val="22"/>
                <w:szCs w:val="22"/>
              </w:rPr>
            </w:pPr>
          </w:p>
        </w:tc>
      </w:tr>
      <w:tr w:rsidR="00436115" w14:paraId="64888066" w14:textId="77777777" w:rsidTr="006C67B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5AD5023" w14:textId="77777777" w:rsidR="00436115" w:rsidRPr="00744A40" w:rsidRDefault="00436115" w:rsidP="00575873">
            <w:pPr>
              <w:pStyle w:val="ListParagraph"/>
              <w:numPr>
                <w:ilvl w:val="0"/>
                <w:numId w:val="36"/>
              </w:numPr>
              <w:tabs>
                <w:tab w:val="left" w:pos="284"/>
              </w:tabs>
              <w:ind w:left="284" w:hanging="284"/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lastRenderedPageBreak/>
              <w:t>Израда озубљења</w:t>
            </w:r>
          </w:p>
          <w:p w14:paraId="30370687" w14:textId="77777777" w:rsidR="00436115" w:rsidRPr="00575873" w:rsidRDefault="00436115" w:rsidP="00575873">
            <w:pPr>
              <w:pStyle w:val="ListParagraph"/>
              <w:tabs>
                <w:tab w:val="left" w:pos="284"/>
              </w:tabs>
              <w:ind w:left="284"/>
              <w:rPr>
                <w:b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310D58FD" w14:textId="6B1D2073" w:rsidR="008B509D" w:rsidRPr="0087687D" w:rsidRDefault="00882816" w:rsidP="008B509D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B509D">
              <w:rPr>
                <w:sz w:val="22"/>
                <w:szCs w:val="22"/>
                <w:lang w:val="sr-Cyrl-BA"/>
              </w:rPr>
              <w:t>п</w:t>
            </w:r>
            <w:r w:rsidRPr="0087687D">
              <w:rPr>
                <w:sz w:val="22"/>
                <w:szCs w:val="22"/>
              </w:rPr>
              <w:t>риказ</w:t>
            </w:r>
            <w:r>
              <w:rPr>
                <w:sz w:val="22"/>
                <w:szCs w:val="22"/>
              </w:rPr>
              <w:t>ати израду зупчаника рендисањем,</w:t>
            </w:r>
          </w:p>
          <w:p w14:paraId="681BA26C" w14:textId="6960211B" w:rsidR="008B509D" w:rsidRPr="0087687D" w:rsidRDefault="00882816" w:rsidP="008B509D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7687D">
              <w:rPr>
                <w:sz w:val="22"/>
                <w:szCs w:val="22"/>
              </w:rPr>
              <w:t xml:space="preserve">приказати </w:t>
            </w:r>
            <w:r w:rsidR="008B509D" w:rsidRPr="0087687D">
              <w:rPr>
                <w:sz w:val="22"/>
                <w:szCs w:val="22"/>
              </w:rPr>
              <w:t>израду цилиндричних зупчаника (равних и к</w:t>
            </w:r>
            <w:r>
              <w:rPr>
                <w:sz w:val="22"/>
                <w:szCs w:val="22"/>
              </w:rPr>
              <w:t>осих) по методи Феолус (FEOLUS),</w:t>
            </w:r>
          </w:p>
          <w:p w14:paraId="0732F223" w14:textId="4859D23E" w:rsidR="008B509D" w:rsidRPr="0087687D" w:rsidRDefault="00882816" w:rsidP="008B509D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7687D">
              <w:rPr>
                <w:sz w:val="22"/>
                <w:szCs w:val="22"/>
              </w:rPr>
              <w:t xml:space="preserve">анализирати </w:t>
            </w:r>
            <w:r w:rsidR="008B509D" w:rsidRPr="0087687D">
              <w:rPr>
                <w:sz w:val="22"/>
                <w:szCs w:val="22"/>
              </w:rPr>
              <w:t>врсте зупчаника</w:t>
            </w:r>
            <w:r>
              <w:rPr>
                <w:sz w:val="22"/>
                <w:szCs w:val="22"/>
              </w:rPr>
              <w:t xml:space="preserve"> који се израђују на глодалилци,</w:t>
            </w:r>
          </w:p>
          <w:p w14:paraId="487FE794" w14:textId="1CFBA5C3" w:rsidR="008B509D" w:rsidRPr="0087687D" w:rsidRDefault="00882816" w:rsidP="008B509D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7687D">
              <w:rPr>
                <w:sz w:val="22"/>
                <w:szCs w:val="22"/>
              </w:rPr>
              <w:t xml:space="preserve">приказати </w:t>
            </w:r>
            <w:r w:rsidR="008B509D" w:rsidRPr="0087687D">
              <w:rPr>
                <w:sz w:val="22"/>
                <w:szCs w:val="22"/>
              </w:rPr>
              <w:t>израду зупчан</w:t>
            </w:r>
            <w:r>
              <w:rPr>
                <w:sz w:val="22"/>
                <w:szCs w:val="22"/>
              </w:rPr>
              <w:t>ика по методи Пфантер (PFANTER).</w:t>
            </w:r>
          </w:p>
          <w:p w14:paraId="44464C4C" w14:textId="77777777" w:rsidR="00436115" w:rsidRPr="008B509D" w:rsidRDefault="00436115" w:rsidP="0081307B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57E9C6F1" w14:textId="0159122B" w:rsidR="00436115" w:rsidRDefault="00882816" w:rsidP="000E30D7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изабере </w:t>
            </w:r>
            <w:r w:rsidR="0081307B">
              <w:rPr>
                <w:sz w:val="22"/>
                <w:szCs w:val="22"/>
                <w:lang w:val="sr-Cyrl-BA"/>
              </w:rPr>
              <w:t>поступак израде озубљења, алате, режеиме обраде и стезне приборе за израду озубљења</w:t>
            </w:r>
            <w:r w:rsidR="00837D83">
              <w:rPr>
                <w:sz w:val="22"/>
                <w:szCs w:val="22"/>
                <w:lang w:val="sr-Cyrl-BA"/>
              </w:rPr>
              <w:t>,</w:t>
            </w:r>
          </w:p>
          <w:p w14:paraId="3E81E265" w14:textId="77777777" w:rsidR="00436115" w:rsidRPr="00882816" w:rsidRDefault="00436115" w:rsidP="008C3B18">
            <w:pPr>
              <w:pStyle w:val="ListParagraph"/>
              <w:ind w:left="170"/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17D7042D" w14:textId="77777777" w:rsidR="00436115" w:rsidRDefault="00436115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2EC7F0C4" w14:textId="77777777" w:rsidR="00436115" w:rsidRDefault="00436115" w:rsidP="002421A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6FEE8385" w14:textId="77777777" w:rsidR="00882816" w:rsidRPr="00113F01" w:rsidRDefault="00882816" w:rsidP="002421A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6C8D4ADB" w14:textId="16DC94B3" w:rsidR="003055C5" w:rsidRPr="00743455" w:rsidRDefault="00B36EE2" w:rsidP="00B36EE2">
            <w:pPr>
              <w:pStyle w:val="ListParagraph"/>
              <w:numPr>
                <w:ilvl w:val="0"/>
                <w:numId w:val="5"/>
              </w:numPr>
              <w:ind w:left="308" w:hanging="283"/>
              <w:rPr>
                <w:sz w:val="22"/>
                <w:szCs w:val="22"/>
              </w:rPr>
            </w:pPr>
            <w:r w:rsidRPr="00743455">
              <w:rPr>
                <w:sz w:val="22"/>
                <w:szCs w:val="22"/>
              </w:rPr>
              <w:t xml:space="preserve">користити </w:t>
            </w:r>
            <w:r w:rsidR="003055C5" w:rsidRPr="00743455">
              <w:rPr>
                <w:sz w:val="22"/>
                <w:szCs w:val="22"/>
              </w:rPr>
              <w:t>скице и шеме захвата</w:t>
            </w:r>
            <w:r>
              <w:rPr>
                <w:sz w:val="22"/>
                <w:szCs w:val="22"/>
              </w:rPr>
              <w:t>.</w:t>
            </w:r>
          </w:p>
          <w:p w14:paraId="1E104E54" w14:textId="77777777" w:rsidR="00436115" w:rsidRPr="00D62CD6" w:rsidRDefault="00436115" w:rsidP="003055C5">
            <w:pPr>
              <w:pStyle w:val="ListParagraph"/>
              <w:rPr>
                <w:sz w:val="22"/>
                <w:szCs w:val="22"/>
              </w:rPr>
            </w:pPr>
          </w:p>
          <w:p w14:paraId="7299A8D5" w14:textId="77777777" w:rsidR="00436115" w:rsidRPr="004F41FD" w:rsidRDefault="00436115" w:rsidP="00D62CD6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0BEED5B0" w14:textId="77777777" w:rsidR="00436115" w:rsidRDefault="00436115" w:rsidP="00433D1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436115" w14:paraId="1CFC211E" w14:textId="77777777" w:rsidTr="006C67B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6B6C04C" w14:textId="77777777" w:rsidR="00436115" w:rsidRPr="00744A40" w:rsidRDefault="00436115" w:rsidP="00575873">
            <w:pPr>
              <w:pStyle w:val="ListParagraph"/>
              <w:numPr>
                <w:ilvl w:val="0"/>
                <w:numId w:val="36"/>
              </w:numPr>
              <w:tabs>
                <w:tab w:val="left" w:pos="284"/>
              </w:tabs>
              <w:ind w:left="284" w:hanging="284"/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lastRenderedPageBreak/>
              <w:t>Машине за НУ управљање</w:t>
            </w:r>
          </w:p>
          <w:p w14:paraId="5C02649B" w14:textId="77777777" w:rsidR="00436115" w:rsidRPr="00575873" w:rsidRDefault="00436115" w:rsidP="00575873">
            <w:pPr>
              <w:pStyle w:val="ListParagraph"/>
              <w:tabs>
                <w:tab w:val="left" w:pos="284"/>
              </w:tabs>
              <w:ind w:left="284"/>
              <w:rPr>
                <w:b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661BFDAD" w14:textId="732E3D47" w:rsidR="0087687D" w:rsidRPr="0087687D" w:rsidRDefault="0087687D" w:rsidP="0087687D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7687D">
              <w:rPr>
                <w:sz w:val="22"/>
                <w:szCs w:val="22"/>
              </w:rPr>
              <w:t xml:space="preserve">препознати предности обраде на </w:t>
            </w:r>
            <w:r w:rsidR="00BA6BA2">
              <w:rPr>
                <w:sz w:val="22"/>
                <w:szCs w:val="22"/>
                <w:lang w:val="sr-Cyrl-RS"/>
              </w:rPr>
              <w:t>НУ</w:t>
            </w:r>
            <w:r w:rsidRPr="0087687D">
              <w:rPr>
                <w:sz w:val="22"/>
                <w:szCs w:val="22"/>
              </w:rPr>
              <w:t xml:space="preserve"> машинама у односу на универзалне</w:t>
            </w:r>
            <w:r w:rsidR="00837D83">
              <w:rPr>
                <w:sz w:val="22"/>
                <w:szCs w:val="22"/>
              </w:rPr>
              <w:t>,</w:t>
            </w:r>
          </w:p>
          <w:p w14:paraId="5ADFC736" w14:textId="0A94417D" w:rsidR="0087687D" w:rsidRPr="0087687D" w:rsidRDefault="0087687D" w:rsidP="0087687D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7687D">
              <w:rPr>
                <w:sz w:val="22"/>
                <w:szCs w:val="22"/>
              </w:rPr>
              <w:t xml:space="preserve">набројати врсте </w:t>
            </w:r>
            <w:r w:rsidR="00BA6BA2">
              <w:rPr>
                <w:sz w:val="22"/>
                <w:szCs w:val="22"/>
                <w:lang w:val="sr-Cyrl-RS"/>
              </w:rPr>
              <w:t>НУ</w:t>
            </w:r>
            <w:r w:rsidR="00BA6BA2" w:rsidRPr="0087687D">
              <w:rPr>
                <w:sz w:val="22"/>
                <w:szCs w:val="22"/>
              </w:rPr>
              <w:t xml:space="preserve"> </w:t>
            </w:r>
            <w:r w:rsidRPr="0087687D">
              <w:rPr>
                <w:sz w:val="22"/>
                <w:szCs w:val="22"/>
              </w:rPr>
              <w:t>машина</w:t>
            </w:r>
            <w:r w:rsidR="00837D83">
              <w:rPr>
                <w:sz w:val="22"/>
                <w:szCs w:val="22"/>
              </w:rPr>
              <w:t>,</w:t>
            </w:r>
          </w:p>
          <w:p w14:paraId="55EA5C00" w14:textId="60A27D06" w:rsidR="0087687D" w:rsidRPr="0087687D" w:rsidRDefault="0087687D" w:rsidP="0087687D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7687D">
              <w:rPr>
                <w:sz w:val="22"/>
                <w:szCs w:val="22"/>
              </w:rPr>
              <w:t xml:space="preserve">анализирати технолошке-економске оправданости примјене </w:t>
            </w:r>
            <w:r w:rsidR="00BA6BA2">
              <w:rPr>
                <w:sz w:val="22"/>
                <w:szCs w:val="22"/>
                <w:lang w:val="sr-Cyrl-RS"/>
              </w:rPr>
              <w:t>НУ</w:t>
            </w:r>
            <w:r w:rsidR="00BA6BA2" w:rsidRPr="0087687D">
              <w:rPr>
                <w:sz w:val="22"/>
                <w:szCs w:val="22"/>
              </w:rPr>
              <w:t xml:space="preserve"> </w:t>
            </w:r>
            <w:r w:rsidRPr="0087687D">
              <w:rPr>
                <w:sz w:val="22"/>
                <w:szCs w:val="22"/>
              </w:rPr>
              <w:t>машина</w:t>
            </w:r>
            <w:r w:rsidR="00837D83">
              <w:rPr>
                <w:sz w:val="22"/>
                <w:szCs w:val="22"/>
              </w:rPr>
              <w:t>,</w:t>
            </w:r>
          </w:p>
          <w:p w14:paraId="1AD84FBB" w14:textId="1588928A" w:rsidR="0087687D" w:rsidRPr="0087687D" w:rsidRDefault="0087687D" w:rsidP="0087687D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7687D">
              <w:rPr>
                <w:sz w:val="22"/>
                <w:szCs w:val="22"/>
              </w:rPr>
              <w:t xml:space="preserve">објаснити процес обраде на </w:t>
            </w:r>
            <w:r w:rsidR="00BA6BA2">
              <w:rPr>
                <w:sz w:val="22"/>
                <w:szCs w:val="22"/>
                <w:lang w:val="sr-Cyrl-RS"/>
              </w:rPr>
              <w:t>НУ</w:t>
            </w:r>
            <w:r w:rsidR="00BA6BA2" w:rsidRPr="0087687D">
              <w:rPr>
                <w:sz w:val="22"/>
                <w:szCs w:val="22"/>
              </w:rPr>
              <w:t xml:space="preserve"> </w:t>
            </w:r>
            <w:r w:rsidRPr="0087687D">
              <w:rPr>
                <w:sz w:val="22"/>
                <w:szCs w:val="22"/>
              </w:rPr>
              <w:t>стругу</w:t>
            </w:r>
            <w:r w:rsidR="00837D83">
              <w:rPr>
                <w:sz w:val="22"/>
                <w:szCs w:val="22"/>
              </w:rPr>
              <w:t>,</w:t>
            </w:r>
          </w:p>
          <w:p w14:paraId="2F8EBE65" w14:textId="632BB310" w:rsidR="00436115" w:rsidRPr="0087687D" w:rsidRDefault="0087687D" w:rsidP="0087687D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7687D">
              <w:rPr>
                <w:sz w:val="22"/>
                <w:szCs w:val="22"/>
              </w:rPr>
              <w:t xml:space="preserve">објаснити процес обраде на </w:t>
            </w:r>
            <w:r w:rsidR="00BA6BA2">
              <w:rPr>
                <w:sz w:val="22"/>
                <w:szCs w:val="22"/>
                <w:lang w:val="sr-Cyrl-RS"/>
              </w:rPr>
              <w:t>НУ</w:t>
            </w:r>
            <w:r w:rsidR="00BA6BA2" w:rsidRPr="0087687D">
              <w:rPr>
                <w:sz w:val="22"/>
                <w:szCs w:val="22"/>
              </w:rPr>
              <w:t xml:space="preserve"> </w:t>
            </w:r>
            <w:r w:rsidRPr="0087687D">
              <w:rPr>
                <w:sz w:val="22"/>
                <w:szCs w:val="22"/>
              </w:rPr>
              <w:t>глодалици</w:t>
            </w:r>
            <w:r w:rsidR="00882816">
              <w:rPr>
                <w:sz w:val="22"/>
                <w:szCs w:val="22"/>
              </w:rPr>
              <w:t>.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122AF2CC" w14:textId="4B500325" w:rsidR="00436115" w:rsidRDefault="00436115" w:rsidP="000E30D7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</w:t>
            </w:r>
            <w:r w:rsidR="0087687D">
              <w:rPr>
                <w:sz w:val="22"/>
                <w:szCs w:val="22"/>
                <w:lang w:val="sr-Cyrl-BA"/>
              </w:rPr>
              <w:t xml:space="preserve"> НУ машину глодалицу и струг за израду дијелова</w:t>
            </w:r>
            <w:r w:rsidR="00882816">
              <w:rPr>
                <w:sz w:val="22"/>
                <w:szCs w:val="22"/>
                <w:lang w:val="sr-Cyrl-BA"/>
              </w:rPr>
              <w:t>.</w:t>
            </w:r>
          </w:p>
          <w:p w14:paraId="14B1483D" w14:textId="77777777" w:rsidR="00436115" w:rsidRPr="004F2404" w:rsidRDefault="00436115" w:rsidP="008C3B18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702D149D" w14:textId="77777777" w:rsidR="00436115" w:rsidRDefault="00436115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0C7CBDAE" w14:textId="77777777" w:rsidR="00436115" w:rsidRDefault="00436115" w:rsidP="002421A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C38666D" w14:textId="77777777" w:rsidR="00882816" w:rsidRPr="00113F01" w:rsidRDefault="00882816" w:rsidP="002421A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622B685F" w14:textId="4FFB42A0" w:rsidR="00B20499" w:rsidRPr="009869CC" w:rsidRDefault="00B20499" w:rsidP="009869CC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9869CC">
              <w:rPr>
                <w:sz w:val="22"/>
                <w:szCs w:val="22"/>
                <w:lang w:val="sr-Cyrl-BA"/>
              </w:rPr>
              <w:t>користити каталоге произвођача</w:t>
            </w:r>
            <w:r w:rsidR="00BE477E">
              <w:rPr>
                <w:sz w:val="22"/>
                <w:szCs w:val="22"/>
                <w:lang w:val="sr-Cyrl-BA"/>
              </w:rPr>
              <w:t xml:space="preserve"> НУ</w:t>
            </w:r>
            <w:r w:rsidRPr="009869CC">
              <w:rPr>
                <w:sz w:val="22"/>
                <w:szCs w:val="22"/>
                <w:lang w:val="sr-Cyrl-BA"/>
              </w:rPr>
              <w:t xml:space="preserve"> машина</w:t>
            </w:r>
            <w:r w:rsidR="00837D83">
              <w:rPr>
                <w:sz w:val="22"/>
                <w:szCs w:val="22"/>
                <w:lang w:val="sr-Cyrl-BA"/>
              </w:rPr>
              <w:t>,</w:t>
            </w:r>
          </w:p>
          <w:p w14:paraId="364FEC83" w14:textId="7780DE70" w:rsidR="00B20499" w:rsidRPr="009869CC" w:rsidRDefault="00B20499" w:rsidP="009869CC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9869CC">
              <w:rPr>
                <w:sz w:val="22"/>
                <w:szCs w:val="22"/>
                <w:lang w:val="sr-Cyrl-BA"/>
              </w:rPr>
              <w:t>посјета предузећу које посједуј</w:t>
            </w:r>
            <w:r w:rsidR="00BE477E">
              <w:rPr>
                <w:sz w:val="22"/>
                <w:szCs w:val="22"/>
                <w:lang w:val="sr-Cyrl-BA"/>
              </w:rPr>
              <w:t>е</w:t>
            </w:r>
            <w:r w:rsidRPr="009869CC">
              <w:rPr>
                <w:sz w:val="22"/>
                <w:szCs w:val="22"/>
                <w:lang w:val="sr-Cyrl-BA"/>
              </w:rPr>
              <w:t xml:space="preserve"> </w:t>
            </w:r>
            <w:r w:rsidR="00BE477E">
              <w:rPr>
                <w:sz w:val="22"/>
                <w:szCs w:val="22"/>
                <w:lang w:val="sr-Cyrl-BA"/>
              </w:rPr>
              <w:t>НУ</w:t>
            </w:r>
            <w:r w:rsidRPr="009869CC">
              <w:rPr>
                <w:sz w:val="22"/>
                <w:szCs w:val="22"/>
                <w:lang w:val="sr-Cyrl-BA"/>
              </w:rPr>
              <w:t xml:space="preserve"> машине</w:t>
            </w:r>
            <w:r w:rsidR="00837D83">
              <w:rPr>
                <w:sz w:val="22"/>
                <w:szCs w:val="22"/>
                <w:lang w:val="sr-Cyrl-BA"/>
              </w:rPr>
              <w:t>,</w:t>
            </w:r>
          </w:p>
          <w:p w14:paraId="33313BED" w14:textId="76D12018" w:rsidR="00B20499" w:rsidRPr="009869CC" w:rsidRDefault="00B20499" w:rsidP="009869CC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9869CC">
              <w:rPr>
                <w:sz w:val="22"/>
                <w:szCs w:val="22"/>
                <w:lang w:val="sr-Cyrl-BA"/>
              </w:rPr>
              <w:t xml:space="preserve">користити видео материјале обраде на </w:t>
            </w:r>
            <w:r w:rsidR="00BE477E">
              <w:rPr>
                <w:sz w:val="22"/>
                <w:szCs w:val="22"/>
                <w:lang w:val="sr-Cyrl-BA"/>
              </w:rPr>
              <w:t xml:space="preserve">НУ </w:t>
            </w:r>
            <w:r w:rsidRPr="009869CC">
              <w:rPr>
                <w:sz w:val="22"/>
                <w:szCs w:val="22"/>
                <w:lang w:val="sr-Cyrl-BA"/>
              </w:rPr>
              <w:t>машини</w:t>
            </w:r>
            <w:r w:rsidR="00837D83">
              <w:rPr>
                <w:sz w:val="22"/>
                <w:szCs w:val="22"/>
                <w:lang w:val="sr-Cyrl-BA"/>
              </w:rPr>
              <w:t>,</w:t>
            </w:r>
          </w:p>
          <w:p w14:paraId="02D4C0E1" w14:textId="4B62FD92" w:rsidR="00B20499" w:rsidRPr="009869CC" w:rsidRDefault="00B20499" w:rsidP="009869CC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9869CC">
              <w:rPr>
                <w:sz w:val="22"/>
                <w:szCs w:val="22"/>
                <w:lang w:val="sr-Cyrl-BA"/>
              </w:rPr>
              <w:t xml:space="preserve">приказати симулацију обраде на </w:t>
            </w:r>
            <w:r w:rsidR="00BE477E">
              <w:rPr>
                <w:sz w:val="22"/>
                <w:szCs w:val="22"/>
                <w:lang w:val="sr-Cyrl-BA"/>
              </w:rPr>
              <w:t>НУ</w:t>
            </w:r>
            <w:r w:rsidRPr="009869CC">
              <w:rPr>
                <w:sz w:val="22"/>
                <w:szCs w:val="22"/>
                <w:lang w:val="sr-Cyrl-BA"/>
              </w:rPr>
              <w:t xml:space="preserve"> машини. </w:t>
            </w:r>
          </w:p>
          <w:p w14:paraId="28856C64" w14:textId="31292128" w:rsidR="00436115" w:rsidRPr="009869CC" w:rsidRDefault="00436115" w:rsidP="009869CC">
            <w:pPr>
              <w:ind w:left="28"/>
              <w:rPr>
                <w:sz w:val="22"/>
                <w:szCs w:val="22"/>
                <w:lang w:val="sr-Cyrl-BA"/>
              </w:rPr>
            </w:pPr>
          </w:p>
          <w:p w14:paraId="219C0A4D" w14:textId="77777777" w:rsidR="00436115" w:rsidRDefault="00436115" w:rsidP="002421AF">
            <w:pPr>
              <w:pStyle w:val="ListParagraph"/>
              <w:ind w:left="170"/>
              <w:rPr>
                <w:sz w:val="22"/>
                <w:szCs w:val="22"/>
              </w:rPr>
            </w:pPr>
          </w:p>
          <w:p w14:paraId="7A43FADE" w14:textId="77777777" w:rsidR="00436115" w:rsidRDefault="00436115" w:rsidP="00433D1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436115" w14:paraId="5FFEB3EA" w14:textId="77777777" w:rsidTr="006C67B4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BCD3583" w14:textId="77777777" w:rsidR="00436115" w:rsidRPr="00FE4CFB" w:rsidRDefault="00436115" w:rsidP="00575873">
            <w:pPr>
              <w:pStyle w:val="ListParagraph"/>
              <w:numPr>
                <w:ilvl w:val="0"/>
                <w:numId w:val="36"/>
              </w:numPr>
              <w:tabs>
                <w:tab w:val="left" w:pos="284"/>
              </w:tabs>
              <w:ind w:left="284" w:hanging="284"/>
              <w:rPr>
                <w:b/>
                <w:sz w:val="22"/>
                <w:szCs w:val="22"/>
              </w:rPr>
            </w:pPr>
            <w:r w:rsidRPr="00744A40">
              <w:rPr>
                <w:b/>
                <w:sz w:val="22"/>
                <w:szCs w:val="22"/>
              </w:rPr>
              <w:t>Разрада технолошког поступка</w:t>
            </w:r>
          </w:p>
          <w:p w14:paraId="06F61B10" w14:textId="77777777" w:rsidR="00436115" w:rsidRPr="00575873" w:rsidRDefault="00436115" w:rsidP="00575873">
            <w:pPr>
              <w:pStyle w:val="ListParagraph"/>
              <w:tabs>
                <w:tab w:val="left" w:pos="284"/>
              </w:tabs>
              <w:ind w:left="284"/>
              <w:rPr>
                <w:b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12F25A97" w14:textId="757FA8B8" w:rsidR="0084144E" w:rsidRPr="0084144E" w:rsidRDefault="0084144E" w:rsidP="0084144E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4144E">
              <w:rPr>
                <w:sz w:val="22"/>
                <w:szCs w:val="22"/>
              </w:rPr>
              <w:t>наброји врсте технолошке документације</w:t>
            </w:r>
            <w:r w:rsidR="00837D83">
              <w:rPr>
                <w:sz w:val="22"/>
                <w:szCs w:val="22"/>
              </w:rPr>
              <w:t>,</w:t>
            </w:r>
          </w:p>
          <w:p w14:paraId="768A0C53" w14:textId="52F5BA51" w:rsidR="0084144E" w:rsidRPr="0084144E" w:rsidRDefault="0084144E" w:rsidP="0084144E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4144E">
              <w:rPr>
                <w:sz w:val="22"/>
                <w:szCs w:val="22"/>
              </w:rPr>
              <w:t>објасни операцијски лист</w:t>
            </w:r>
            <w:r w:rsidR="00837D83">
              <w:rPr>
                <w:sz w:val="22"/>
                <w:szCs w:val="22"/>
              </w:rPr>
              <w:t>,</w:t>
            </w:r>
          </w:p>
          <w:p w14:paraId="2907B235" w14:textId="7B111FD9" w:rsidR="0084144E" w:rsidRPr="0084144E" w:rsidRDefault="0084144E" w:rsidP="0084144E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4144E">
              <w:rPr>
                <w:sz w:val="22"/>
                <w:szCs w:val="22"/>
              </w:rPr>
              <w:t>анализира план обраде</w:t>
            </w:r>
            <w:r w:rsidR="00837D83">
              <w:rPr>
                <w:sz w:val="22"/>
                <w:szCs w:val="22"/>
              </w:rPr>
              <w:t>,</w:t>
            </w:r>
          </w:p>
          <w:p w14:paraId="274C5DDE" w14:textId="1FE0C782" w:rsidR="0084144E" w:rsidRPr="0084144E" w:rsidRDefault="0084144E" w:rsidP="0084144E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4144E">
              <w:rPr>
                <w:sz w:val="22"/>
                <w:szCs w:val="22"/>
              </w:rPr>
              <w:t>анализира план стезања</w:t>
            </w:r>
            <w:r w:rsidR="00837D83">
              <w:rPr>
                <w:sz w:val="22"/>
                <w:szCs w:val="22"/>
              </w:rPr>
              <w:t>,</w:t>
            </w:r>
          </w:p>
          <w:p w14:paraId="37B9D37C" w14:textId="30785B8A" w:rsidR="0084144E" w:rsidRPr="0084144E" w:rsidRDefault="0084144E" w:rsidP="0084144E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4144E">
              <w:rPr>
                <w:sz w:val="22"/>
                <w:szCs w:val="22"/>
              </w:rPr>
              <w:t>анализира план алата</w:t>
            </w:r>
            <w:r w:rsidR="00837D83">
              <w:rPr>
                <w:sz w:val="22"/>
                <w:szCs w:val="22"/>
              </w:rPr>
              <w:t>,</w:t>
            </w:r>
          </w:p>
          <w:p w14:paraId="759161A9" w14:textId="65AD6AB8" w:rsidR="00436115" w:rsidRPr="0084144E" w:rsidRDefault="0084144E" w:rsidP="0084144E">
            <w:pPr>
              <w:pStyle w:val="ListParagraph"/>
              <w:numPr>
                <w:ilvl w:val="0"/>
                <w:numId w:val="5"/>
              </w:numPr>
              <w:ind w:left="248" w:hanging="141"/>
              <w:rPr>
                <w:sz w:val="22"/>
                <w:szCs w:val="22"/>
              </w:rPr>
            </w:pPr>
            <w:r w:rsidRPr="0084144E">
              <w:rPr>
                <w:sz w:val="22"/>
                <w:szCs w:val="22"/>
              </w:rPr>
              <w:t>разради технолошки поступак за једноставан дио</w:t>
            </w:r>
            <w:r w:rsidR="00882816">
              <w:rPr>
                <w:sz w:val="22"/>
                <w:szCs w:val="22"/>
              </w:rPr>
              <w:t>.</w:t>
            </w: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14:paraId="655C8D99" w14:textId="6DF78256" w:rsidR="00436115" w:rsidRDefault="00C16466" w:rsidP="000E30D7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разради технолошки поступак и изради технолошку документацију</w:t>
            </w:r>
            <w:r w:rsidR="00882816">
              <w:rPr>
                <w:sz w:val="22"/>
                <w:szCs w:val="22"/>
                <w:lang w:val="sr-Cyrl-RS"/>
              </w:rPr>
              <w:t>.</w:t>
            </w:r>
          </w:p>
          <w:p w14:paraId="2AB11481" w14:textId="77777777" w:rsidR="00436115" w:rsidRPr="004F2404" w:rsidRDefault="00436115" w:rsidP="008C3B18">
            <w:pPr>
              <w:pStyle w:val="ListParagraph"/>
              <w:ind w:left="17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</w:tcPr>
          <w:p w14:paraId="666C5E3F" w14:textId="77777777" w:rsidR="00436115" w:rsidRDefault="00436115" w:rsidP="000E30D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14:paraId="6668785E" w14:textId="77777777" w:rsidR="00436115" w:rsidRDefault="00436115" w:rsidP="002421A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0ABE26A9" w14:textId="77777777" w:rsidR="00882816" w:rsidRPr="00113F01" w:rsidRDefault="00882816" w:rsidP="002421AF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39D20356" w14:textId="3E6AB2C2" w:rsidR="00360276" w:rsidRPr="00360276" w:rsidRDefault="00916848" w:rsidP="00360276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60276">
              <w:rPr>
                <w:sz w:val="22"/>
                <w:szCs w:val="22"/>
                <w:lang w:val="sr-Cyrl-BA"/>
              </w:rPr>
              <w:t>користити технолошку документацију.</w:t>
            </w:r>
          </w:p>
          <w:p w14:paraId="48D6BC8E" w14:textId="496A1201" w:rsidR="00360276" w:rsidRPr="00360276" w:rsidRDefault="00916848" w:rsidP="00360276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60276">
              <w:rPr>
                <w:sz w:val="22"/>
                <w:szCs w:val="22"/>
                <w:lang w:val="sr-Cyrl-BA"/>
              </w:rPr>
              <w:t>користити табалице са параметрима резања.</w:t>
            </w:r>
          </w:p>
          <w:p w14:paraId="50DE940D" w14:textId="77351776" w:rsidR="00436115" w:rsidRPr="00360276" w:rsidRDefault="00916848" w:rsidP="00360276">
            <w:pPr>
              <w:pStyle w:val="ListParagraph"/>
              <w:numPr>
                <w:ilvl w:val="0"/>
                <w:numId w:val="5"/>
              </w:numPr>
              <w:ind w:left="170" w:hanging="142"/>
              <w:rPr>
                <w:sz w:val="22"/>
                <w:szCs w:val="22"/>
                <w:lang w:val="sr-Cyrl-BA"/>
              </w:rPr>
            </w:pPr>
            <w:r w:rsidRPr="00360276">
              <w:rPr>
                <w:sz w:val="22"/>
                <w:szCs w:val="22"/>
                <w:lang w:val="sr-Cyrl-BA"/>
              </w:rPr>
              <w:t>користит</w:t>
            </w:r>
            <w:r w:rsidR="00C854B9">
              <w:rPr>
                <w:sz w:val="22"/>
                <w:szCs w:val="22"/>
                <w:lang w:val="sr-Cyrl-BA"/>
              </w:rPr>
              <w:t>и</w:t>
            </w:r>
            <w:r w:rsidRPr="00360276">
              <w:rPr>
                <w:sz w:val="22"/>
                <w:szCs w:val="22"/>
                <w:lang w:val="sr-Cyrl-BA"/>
              </w:rPr>
              <w:t xml:space="preserve"> каталоге резних алата</w:t>
            </w:r>
            <w:r w:rsidR="00360276" w:rsidRPr="00360276">
              <w:rPr>
                <w:sz w:val="22"/>
                <w:szCs w:val="22"/>
                <w:lang w:val="sr-Cyrl-BA"/>
              </w:rPr>
              <w:t>.</w:t>
            </w:r>
          </w:p>
          <w:p w14:paraId="05E291C4" w14:textId="77777777" w:rsidR="00436115" w:rsidRDefault="00436115" w:rsidP="00433D1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436115" w14:paraId="32E47D3E" w14:textId="77777777" w:rsidTr="00832297">
        <w:trPr>
          <w:jc w:val="center"/>
        </w:trPr>
        <w:tc>
          <w:tcPr>
            <w:tcW w:w="5000" w:type="pct"/>
            <w:gridSpan w:val="9"/>
          </w:tcPr>
          <w:p w14:paraId="0E7ED600" w14:textId="77777777" w:rsidR="00436115" w:rsidRDefault="00436115" w:rsidP="002D1CB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36115" w14:paraId="43441B8F" w14:textId="77777777" w:rsidTr="002D1CB8">
        <w:trPr>
          <w:jc w:val="center"/>
        </w:trPr>
        <w:tc>
          <w:tcPr>
            <w:tcW w:w="5000" w:type="pct"/>
            <w:gridSpan w:val="9"/>
            <w:vAlign w:val="center"/>
          </w:tcPr>
          <w:p w14:paraId="02A572B1" w14:textId="77777777" w:rsidR="00436115" w:rsidRDefault="00436115" w:rsidP="002D1CB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>Везу остварити са :</w:t>
            </w:r>
          </w:p>
          <w:p w14:paraId="202DA880" w14:textId="5C5DAA88" w:rsidR="00436115" w:rsidRPr="00D75A4F" w:rsidRDefault="00436115" w:rsidP="00944450">
            <w:pPr>
              <w:pStyle w:val="ListParagraph"/>
              <w:numPr>
                <w:ilvl w:val="0"/>
                <w:numId w:val="5"/>
              </w:numPr>
              <w:ind w:left="738" w:hanging="425"/>
              <w:rPr>
                <w:sz w:val="22"/>
                <w:szCs w:val="22"/>
                <w:lang w:val="sr-Cyrl-RS"/>
              </w:rPr>
            </w:pPr>
            <w:r w:rsidRPr="00D75A4F">
              <w:rPr>
                <w:sz w:val="22"/>
                <w:szCs w:val="22"/>
                <w:lang w:val="sr-Cyrl-RS"/>
              </w:rPr>
              <w:t>Технологија занимања</w:t>
            </w:r>
            <w:r w:rsidR="00C854B9">
              <w:rPr>
                <w:sz w:val="22"/>
                <w:szCs w:val="22"/>
                <w:lang w:val="sr-Cyrl-RS"/>
              </w:rPr>
              <w:t xml:space="preserve"> -</w:t>
            </w:r>
            <w:r w:rsidRPr="00D75A4F">
              <w:rPr>
                <w:sz w:val="22"/>
                <w:szCs w:val="22"/>
                <w:lang w:val="sr-Cyrl-RS"/>
              </w:rPr>
              <w:t xml:space="preserve"> II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14:paraId="12A5F2D3" w14:textId="666D31C4" w:rsidR="00436115" w:rsidRDefault="00436115" w:rsidP="00944450">
            <w:pPr>
              <w:pStyle w:val="ListParagraph"/>
              <w:numPr>
                <w:ilvl w:val="0"/>
                <w:numId w:val="5"/>
              </w:numPr>
              <w:ind w:left="738" w:hanging="425"/>
              <w:rPr>
                <w:sz w:val="22"/>
                <w:szCs w:val="22"/>
                <w:lang w:val="sr-Cyrl-RS"/>
              </w:rPr>
            </w:pPr>
            <w:r w:rsidRPr="00D75A4F">
              <w:rPr>
                <w:sz w:val="22"/>
                <w:szCs w:val="22"/>
                <w:lang w:val="sr-Cyrl-RS"/>
              </w:rPr>
              <w:t>Практична настава</w:t>
            </w:r>
            <w:r w:rsidR="00C854B9">
              <w:rPr>
                <w:sz w:val="22"/>
                <w:szCs w:val="22"/>
                <w:lang w:val="sr-Cyrl-RS"/>
              </w:rPr>
              <w:t xml:space="preserve"> -</w:t>
            </w:r>
            <w:r w:rsidRPr="00D75A4F">
              <w:rPr>
                <w:sz w:val="22"/>
                <w:szCs w:val="22"/>
                <w:lang w:val="sr-Cyrl-RS"/>
              </w:rPr>
              <w:t xml:space="preserve"> I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14:paraId="0361353D" w14:textId="56985C19" w:rsidR="00436115" w:rsidRPr="00721E85" w:rsidRDefault="00436115" w:rsidP="00944450">
            <w:pPr>
              <w:pStyle w:val="ListParagraph"/>
              <w:numPr>
                <w:ilvl w:val="0"/>
                <w:numId w:val="5"/>
              </w:numPr>
              <w:ind w:left="738" w:hanging="425"/>
              <w:rPr>
                <w:sz w:val="22"/>
                <w:szCs w:val="22"/>
                <w:lang w:val="sr-Cyrl-CS"/>
              </w:rPr>
            </w:pPr>
            <w:r w:rsidRPr="00D75A4F">
              <w:rPr>
                <w:sz w:val="22"/>
                <w:szCs w:val="22"/>
                <w:lang w:val="sr-Cyrl-RS"/>
              </w:rPr>
              <w:t>Практична настава</w:t>
            </w:r>
            <w:r w:rsidR="00C854B9">
              <w:rPr>
                <w:sz w:val="22"/>
                <w:szCs w:val="22"/>
                <w:lang w:val="sr-Cyrl-RS"/>
              </w:rPr>
              <w:t xml:space="preserve"> -</w:t>
            </w:r>
            <w:r w:rsidRPr="00D75A4F">
              <w:rPr>
                <w:sz w:val="22"/>
                <w:szCs w:val="22"/>
                <w:lang w:val="sr-Cyrl-RS"/>
              </w:rPr>
              <w:t xml:space="preserve"> II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436115" w14:paraId="49D35D97" w14:textId="77777777" w:rsidTr="00832297">
        <w:trPr>
          <w:jc w:val="center"/>
        </w:trPr>
        <w:tc>
          <w:tcPr>
            <w:tcW w:w="5000" w:type="pct"/>
            <w:gridSpan w:val="9"/>
          </w:tcPr>
          <w:p w14:paraId="26E211D8" w14:textId="77777777" w:rsidR="00436115" w:rsidRDefault="00436115" w:rsidP="002D1CB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36115" w14:paraId="3FBC61CF" w14:textId="77777777" w:rsidTr="00832297">
        <w:trPr>
          <w:jc w:val="center"/>
        </w:trPr>
        <w:tc>
          <w:tcPr>
            <w:tcW w:w="5000" w:type="pct"/>
            <w:gridSpan w:val="9"/>
          </w:tcPr>
          <w:p w14:paraId="21C20D6D" w14:textId="33E6E2A0" w:rsidR="00944450" w:rsidRPr="00386C44" w:rsidRDefault="00944450" w:rsidP="00944450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14:paraId="2C89DD6C" w14:textId="41849439" w:rsidR="00944450" w:rsidRPr="00386C44" w:rsidRDefault="00944450" w:rsidP="00944450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  <w:lang w:val="sr-Cyrl-BA"/>
              </w:rPr>
            </w:pPr>
            <w:r w:rsidRPr="00386C44">
              <w:rPr>
                <w:sz w:val="22"/>
                <w:szCs w:val="22"/>
              </w:rPr>
              <w:t>Друга стручна и теоријска литература</w:t>
            </w:r>
          </w:p>
          <w:p w14:paraId="2136D02A" w14:textId="5C15C04C" w:rsidR="00436115" w:rsidRPr="00D75A4F" w:rsidRDefault="00436115" w:rsidP="00944450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  <w:lang w:val="sr-Cyrl-RS"/>
              </w:rPr>
            </w:pPr>
            <w:r w:rsidRPr="00D75A4F">
              <w:rPr>
                <w:sz w:val="22"/>
                <w:szCs w:val="22"/>
                <w:lang w:val="sr-Cyrl-RS"/>
              </w:rPr>
              <w:t>Скице</w:t>
            </w:r>
          </w:p>
          <w:p w14:paraId="4EDCA942" w14:textId="497F1ABF" w:rsidR="00436115" w:rsidRPr="00D75A4F" w:rsidRDefault="00436115" w:rsidP="00944450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  <w:lang w:val="sr-Cyrl-RS"/>
              </w:rPr>
            </w:pPr>
            <w:r w:rsidRPr="00D75A4F">
              <w:rPr>
                <w:sz w:val="22"/>
                <w:szCs w:val="22"/>
                <w:lang w:val="sr-Cyrl-RS"/>
              </w:rPr>
              <w:t>Цртежи</w:t>
            </w:r>
          </w:p>
          <w:p w14:paraId="02562631" w14:textId="2C31E3E2" w:rsidR="00436115" w:rsidRPr="00D75A4F" w:rsidRDefault="00436115" w:rsidP="00944450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  <w:lang w:val="sr-Cyrl-RS"/>
              </w:rPr>
            </w:pPr>
            <w:r w:rsidRPr="00D75A4F">
              <w:rPr>
                <w:sz w:val="22"/>
                <w:szCs w:val="22"/>
                <w:lang w:val="sr-Cyrl-RS"/>
              </w:rPr>
              <w:t>Готови производи</w:t>
            </w:r>
          </w:p>
          <w:p w14:paraId="3E03D7C7" w14:textId="11002E6B" w:rsidR="00436115" w:rsidRPr="00C5550C" w:rsidRDefault="00436115" w:rsidP="00944450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 w:rsidRPr="00D75A4F">
              <w:rPr>
                <w:sz w:val="22"/>
                <w:szCs w:val="22"/>
                <w:lang w:val="sr-Cyrl-RS"/>
              </w:rPr>
              <w:t>Презентације</w:t>
            </w:r>
          </w:p>
          <w:p w14:paraId="3479CD0E" w14:textId="08836FDE" w:rsidR="00436115" w:rsidRPr="002167D6" w:rsidRDefault="006C67B4" w:rsidP="00944450">
            <w:pPr>
              <w:pStyle w:val="ListParagraph"/>
              <w:numPr>
                <w:ilvl w:val="0"/>
                <w:numId w:val="4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436115" w14:paraId="7C246BB7" w14:textId="77777777" w:rsidTr="00832297">
        <w:trPr>
          <w:jc w:val="center"/>
        </w:trPr>
        <w:tc>
          <w:tcPr>
            <w:tcW w:w="5000" w:type="pct"/>
            <w:gridSpan w:val="9"/>
          </w:tcPr>
          <w:p w14:paraId="3901263B" w14:textId="77777777" w:rsidR="00436115" w:rsidRPr="00944450" w:rsidRDefault="00436115" w:rsidP="00D75A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44450" w14:paraId="66A5EDDD" w14:textId="77777777" w:rsidTr="00832297">
        <w:trPr>
          <w:jc w:val="center"/>
        </w:trPr>
        <w:tc>
          <w:tcPr>
            <w:tcW w:w="5000" w:type="pct"/>
            <w:gridSpan w:val="9"/>
          </w:tcPr>
          <w:p w14:paraId="64A34549" w14:textId="6884BFC8" w:rsidR="00944450" w:rsidRPr="00944450" w:rsidRDefault="00944450" w:rsidP="00944450">
            <w:pPr>
              <w:rPr>
                <w:sz w:val="22"/>
                <w:szCs w:val="22"/>
              </w:rPr>
            </w:pPr>
            <w:r w:rsidRPr="00386C4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CD53EEF" w14:textId="77777777" w:rsidR="002C4384" w:rsidRPr="00944450" w:rsidRDefault="002C4384" w:rsidP="00031F35"/>
    <w:sectPr w:rsidR="002C4384" w:rsidRPr="00944450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0FA69" w14:textId="77777777" w:rsidR="001B4F11" w:rsidRDefault="001B4F11" w:rsidP="003B4707">
      <w:r>
        <w:separator/>
      </w:r>
    </w:p>
  </w:endnote>
  <w:endnote w:type="continuationSeparator" w:id="0">
    <w:p w14:paraId="6F757435" w14:textId="77777777" w:rsidR="001B4F11" w:rsidRDefault="001B4F11" w:rsidP="003B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2E723" w14:textId="77777777" w:rsidR="001B4F11" w:rsidRDefault="001B4F11" w:rsidP="003B4707">
      <w:r>
        <w:separator/>
      </w:r>
    </w:p>
  </w:footnote>
  <w:footnote w:type="continuationSeparator" w:id="0">
    <w:p w14:paraId="49C694AC" w14:textId="77777777" w:rsidR="001B4F11" w:rsidRDefault="001B4F11" w:rsidP="003B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lang w:val="sr-Cyrl-CS"/>
      </w:rPr>
    </w:lvl>
  </w:abstractNum>
  <w:abstractNum w:abstractNumId="1">
    <w:nsid w:val="00000003"/>
    <w:multiLevelType w:val="singleLevel"/>
    <w:tmpl w:val="00000003"/>
    <w:name w:val="WW8Num3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  <w:lang w:val="sr-Cyrl-CS"/>
      </w:rPr>
    </w:lvl>
  </w:abstractNum>
  <w:abstractNum w:abstractNumId="2">
    <w:nsid w:val="00000004"/>
    <w:multiLevelType w:val="singleLevel"/>
    <w:tmpl w:val="00000004"/>
    <w:name w:val="WW8Num4"/>
    <w:lvl w:ilvl="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lang w:val="sr-Cyrl-CS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810"/>
        </w:tabs>
        <w:ind w:left="810" w:hanging="45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>
    <w:nsid w:val="00BE2DAD"/>
    <w:multiLevelType w:val="multilevel"/>
    <w:tmpl w:val="E22C31D4"/>
    <w:lvl w:ilvl="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68A1648"/>
    <w:multiLevelType w:val="multilevel"/>
    <w:tmpl w:val="13146E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7684FD7"/>
    <w:multiLevelType w:val="hybridMultilevel"/>
    <w:tmpl w:val="30B633A4"/>
    <w:lvl w:ilvl="0" w:tplc="8CE84A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147819"/>
    <w:multiLevelType w:val="hybridMultilevel"/>
    <w:tmpl w:val="BD4C8D6A"/>
    <w:lvl w:ilvl="0" w:tplc="E40AD5DA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7B36235"/>
    <w:multiLevelType w:val="multilevel"/>
    <w:tmpl w:val="E2CEB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sz w:val="24"/>
      </w:rPr>
    </w:lvl>
  </w:abstractNum>
  <w:abstractNum w:abstractNumId="9">
    <w:nsid w:val="1B1076A5"/>
    <w:multiLevelType w:val="hybridMultilevel"/>
    <w:tmpl w:val="BC3AA114"/>
    <w:lvl w:ilvl="0" w:tplc="DEF4FBF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B43384"/>
    <w:multiLevelType w:val="hybridMultilevel"/>
    <w:tmpl w:val="FF5C354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110954"/>
    <w:multiLevelType w:val="hybridMultilevel"/>
    <w:tmpl w:val="08A2814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8F7052"/>
    <w:multiLevelType w:val="multilevel"/>
    <w:tmpl w:val="E2CEB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sz w:val="24"/>
      </w:rPr>
    </w:lvl>
  </w:abstractNum>
  <w:abstractNum w:abstractNumId="13">
    <w:nsid w:val="229F6AEA"/>
    <w:multiLevelType w:val="hybridMultilevel"/>
    <w:tmpl w:val="F03611B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801CFC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C0BDD"/>
    <w:multiLevelType w:val="multilevel"/>
    <w:tmpl w:val="E2CEB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sz w:val="24"/>
      </w:rPr>
    </w:lvl>
  </w:abstractNum>
  <w:abstractNum w:abstractNumId="17">
    <w:nsid w:val="2E2922A4"/>
    <w:multiLevelType w:val="hybridMultilevel"/>
    <w:tmpl w:val="FDFE9F1C"/>
    <w:lvl w:ilvl="0" w:tplc="BF4E9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5E1286"/>
    <w:multiLevelType w:val="hybridMultilevel"/>
    <w:tmpl w:val="9B1270A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937545"/>
    <w:multiLevelType w:val="hybridMultilevel"/>
    <w:tmpl w:val="4A7C0100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FB4BE3"/>
    <w:multiLevelType w:val="multilevel"/>
    <w:tmpl w:val="E2CEB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sz w:val="24"/>
      </w:rPr>
    </w:lvl>
  </w:abstractNum>
  <w:abstractNum w:abstractNumId="21">
    <w:nsid w:val="3D646601"/>
    <w:multiLevelType w:val="hybridMultilevel"/>
    <w:tmpl w:val="28662C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EE70D1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C158F6"/>
    <w:multiLevelType w:val="multilevel"/>
    <w:tmpl w:val="E2CEB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sz w:val="24"/>
      </w:rPr>
    </w:lvl>
  </w:abstractNum>
  <w:abstractNum w:abstractNumId="24">
    <w:nsid w:val="4C8D0C8C"/>
    <w:multiLevelType w:val="hybridMultilevel"/>
    <w:tmpl w:val="CE78813C"/>
    <w:lvl w:ilvl="0" w:tplc="DEF4FBFA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7A9E2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B002A3"/>
    <w:multiLevelType w:val="multilevel"/>
    <w:tmpl w:val="CDB06048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52C6403A"/>
    <w:multiLevelType w:val="hybridMultilevel"/>
    <w:tmpl w:val="B28291E4"/>
    <w:lvl w:ilvl="0" w:tplc="ACEA08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8D16FC"/>
    <w:multiLevelType w:val="hybridMultilevel"/>
    <w:tmpl w:val="FDFE9F1C"/>
    <w:lvl w:ilvl="0" w:tplc="BF4E9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6E0DE1"/>
    <w:multiLevelType w:val="hybridMultilevel"/>
    <w:tmpl w:val="2D5EFB08"/>
    <w:lvl w:ilvl="0" w:tplc="EF983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BC5900"/>
    <w:multiLevelType w:val="hybridMultilevel"/>
    <w:tmpl w:val="20C0DF4C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F1834"/>
    <w:multiLevelType w:val="hybridMultilevel"/>
    <w:tmpl w:val="BD4C8D6A"/>
    <w:lvl w:ilvl="0" w:tplc="E40AD5DA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5A891418"/>
    <w:multiLevelType w:val="multilevel"/>
    <w:tmpl w:val="E2CEB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  <w:rPr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sz w:val="24"/>
      </w:rPr>
    </w:lvl>
  </w:abstractNum>
  <w:abstractNum w:abstractNumId="32">
    <w:nsid w:val="5E0B24D6"/>
    <w:multiLevelType w:val="hybridMultilevel"/>
    <w:tmpl w:val="DCA07DBA"/>
    <w:lvl w:ilvl="0" w:tplc="909E8F44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B211D"/>
    <w:multiLevelType w:val="hybridMultilevel"/>
    <w:tmpl w:val="2136790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767CA7"/>
    <w:multiLevelType w:val="hybridMultilevel"/>
    <w:tmpl w:val="2DFC80CE"/>
    <w:lvl w:ilvl="0" w:tplc="E40AD5D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>
    <w:nsid w:val="640432CC"/>
    <w:multiLevelType w:val="hybridMultilevel"/>
    <w:tmpl w:val="5A68E082"/>
    <w:lvl w:ilvl="0" w:tplc="81DAF730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9227DC"/>
    <w:multiLevelType w:val="hybridMultilevel"/>
    <w:tmpl w:val="BD4C8D6A"/>
    <w:lvl w:ilvl="0" w:tplc="E40AD5DA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1D84B8E"/>
    <w:multiLevelType w:val="hybridMultilevel"/>
    <w:tmpl w:val="BBB805AA"/>
    <w:lvl w:ilvl="0" w:tplc="EAC291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9D2571"/>
    <w:multiLevelType w:val="multilevel"/>
    <w:tmpl w:val="4412E056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39">
    <w:nsid w:val="73AD0960"/>
    <w:multiLevelType w:val="hybridMultilevel"/>
    <w:tmpl w:val="C17AF17C"/>
    <w:lvl w:ilvl="0" w:tplc="793ED012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9E5CC6"/>
    <w:multiLevelType w:val="hybridMultilevel"/>
    <w:tmpl w:val="DB1A0584"/>
    <w:lvl w:ilvl="0" w:tplc="10608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35460"/>
    <w:multiLevelType w:val="multilevel"/>
    <w:tmpl w:val="407AE2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>
    <w:nsid w:val="7ED44FDD"/>
    <w:multiLevelType w:val="hybridMultilevel"/>
    <w:tmpl w:val="48AEB0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0"/>
  </w:num>
  <w:num w:numId="5">
    <w:abstractNumId w:val="35"/>
  </w:num>
  <w:num w:numId="6">
    <w:abstractNumId w:val="28"/>
  </w:num>
  <w:num w:numId="7">
    <w:abstractNumId w:val="32"/>
  </w:num>
  <w:num w:numId="8">
    <w:abstractNumId w:val="29"/>
  </w:num>
  <w:num w:numId="9">
    <w:abstractNumId w:val="37"/>
  </w:num>
  <w:num w:numId="10">
    <w:abstractNumId w:val="27"/>
  </w:num>
  <w:num w:numId="11">
    <w:abstractNumId w:val="17"/>
  </w:num>
  <w:num w:numId="12">
    <w:abstractNumId w:val="41"/>
  </w:num>
  <w:num w:numId="13">
    <w:abstractNumId w:val="16"/>
  </w:num>
  <w:num w:numId="14">
    <w:abstractNumId w:val="25"/>
  </w:num>
  <w:num w:numId="15">
    <w:abstractNumId w:val="4"/>
  </w:num>
  <w:num w:numId="16">
    <w:abstractNumId w:val="5"/>
  </w:num>
  <w:num w:numId="17">
    <w:abstractNumId w:val="38"/>
  </w:num>
  <w:num w:numId="18">
    <w:abstractNumId w:val="40"/>
  </w:num>
  <w:num w:numId="19">
    <w:abstractNumId w:val="3"/>
  </w:num>
  <w:num w:numId="20">
    <w:abstractNumId w:val="0"/>
  </w:num>
  <w:num w:numId="21">
    <w:abstractNumId w:val="1"/>
  </w:num>
  <w:num w:numId="22">
    <w:abstractNumId w:val="2"/>
  </w:num>
  <w:num w:numId="23">
    <w:abstractNumId w:val="22"/>
  </w:num>
  <w:num w:numId="24">
    <w:abstractNumId w:val="26"/>
  </w:num>
  <w:num w:numId="25">
    <w:abstractNumId w:val="7"/>
  </w:num>
  <w:num w:numId="26">
    <w:abstractNumId w:val="34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3"/>
  </w:num>
  <w:num w:numId="32">
    <w:abstractNumId w:val="9"/>
  </w:num>
  <w:num w:numId="33">
    <w:abstractNumId w:val="8"/>
  </w:num>
  <w:num w:numId="34">
    <w:abstractNumId w:val="20"/>
  </w:num>
  <w:num w:numId="35">
    <w:abstractNumId w:val="31"/>
  </w:num>
  <w:num w:numId="36">
    <w:abstractNumId w:val="39"/>
  </w:num>
  <w:num w:numId="3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33"/>
  </w:num>
  <w:num w:numId="43">
    <w:abstractNumId w:val="10"/>
  </w:num>
  <w:num w:numId="44">
    <w:abstractNumId w:val="6"/>
  </w:num>
  <w:num w:numId="45">
    <w:abstractNumId w:val="21"/>
  </w:num>
  <w:num w:numId="46">
    <w:abstractNumId w:val="42"/>
  </w:num>
  <w:num w:numId="47">
    <w:abstractNumId w:val="11"/>
  </w:num>
  <w:num w:numId="48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0A5A"/>
    <w:rsid w:val="00002C72"/>
    <w:rsid w:val="00003B14"/>
    <w:rsid w:val="00004FAE"/>
    <w:rsid w:val="000152E5"/>
    <w:rsid w:val="000154F7"/>
    <w:rsid w:val="0002743B"/>
    <w:rsid w:val="00031F35"/>
    <w:rsid w:val="00032595"/>
    <w:rsid w:val="00032746"/>
    <w:rsid w:val="00037122"/>
    <w:rsid w:val="00041711"/>
    <w:rsid w:val="0005017B"/>
    <w:rsid w:val="00061420"/>
    <w:rsid w:val="00061ACB"/>
    <w:rsid w:val="00067930"/>
    <w:rsid w:val="0007010A"/>
    <w:rsid w:val="000745CA"/>
    <w:rsid w:val="000765E3"/>
    <w:rsid w:val="00076C91"/>
    <w:rsid w:val="0008317D"/>
    <w:rsid w:val="000831A0"/>
    <w:rsid w:val="00086E98"/>
    <w:rsid w:val="000876F8"/>
    <w:rsid w:val="00091BF6"/>
    <w:rsid w:val="000A15D8"/>
    <w:rsid w:val="000A5AE8"/>
    <w:rsid w:val="000B0B2B"/>
    <w:rsid w:val="000B1495"/>
    <w:rsid w:val="000B15AC"/>
    <w:rsid w:val="000B16B4"/>
    <w:rsid w:val="000B2F52"/>
    <w:rsid w:val="000B7D05"/>
    <w:rsid w:val="000C015E"/>
    <w:rsid w:val="000C5A2D"/>
    <w:rsid w:val="000D4870"/>
    <w:rsid w:val="000D4CFC"/>
    <w:rsid w:val="000D4EEF"/>
    <w:rsid w:val="000D7011"/>
    <w:rsid w:val="000E30D7"/>
    <w:rsid w:val="000E4AF4"/>
    <w:rsid w:val="000F2AF5"/>
    <w:rsid w:val="000F6220"/>
    <w:rsid w:val="00101EC4"/>
    <w:rsid w:val="00104A8A"/>
    <w:rsid w:val="0010631F"/>
    <w:rsid w:val="0011161A"/>
    <w:rsid w:val="00113F01"/>
    <w:rsid w:val="00116CFC"/>
    <w:rsid w:val="00120087"/>
    <w:rsid w:val="00121DFC"/>
    <w:rsid w:val="00125344"/>
    <w:rsid w:val="001405FA"/>
    <w:rsid w:val="00141242"/>
    <w:rsid w:val="0014208F"/>
    <w:rsid w:val="00142D85"/>
    <w:rsid w:val="00144F9E"/>
    <w:rsid w:val="00153740"/>
    <w:rsid w:val="00160BF0"/>
    <w:rsid w:val="001660FA"/>
    <w:rsid w:val="001663F3"/>
    <w:rsid w:val="00171790"/>
    <w:rsid w:val="00176226"/>
    <w:rsid w:val="00176A9A"/>
    <w:rsid w:val="0018132B"/>
    <w:rsid w:val="00183D05"/>
    <w:rsid w:val="00183F2E"/>
    <w:rsid w:val="0018655E"/>
    <w:rsid w:val="00190058"/>
    <w:rsid w:val="001926CC"/>
    <w:rsid w:val="00195F89"/>
    <w:rsid w:val="001A2A04"/>
    <w:rsid w:val="001A6BE2"/>
    <w:rsid w:val="001A768A"/>
    <w:rsid w:val="001B16F2"/>
    <w:rsid w:val="001B1B7A"/>
    <w:rsid w:val="001B24F9"/>
    <w:rsid w:val="001B25F9"/>
    <w:rsid w:val="001B45C5"/>
    <w:rsid w:val="001B4F11"/>
    <w:rsid w:val="001C27EF"/>
    <w:rsid w:val="001C2CB5"/>
    <w:rsid w:val="001C7CD6"/>
    <w:rsid w:val="001E18F8"/>
    <w:rsid w:val="001E7215"/>
    <w:rsid w:val="001F0F25"/>
    <w:rsid w:val="001F22EB"/>
    <w:rsid w:val="001F5967"/>
    <w:rsid w:val="001F672D"/>
    <w:rsid w:val="001F6D59"/>
    <w:rsid w:val="0020371D"/>
    <w:rsid w:val="00204131"/>
    <w:rsid w:val="0020449C"/>
    <w:rsid w:val="00206B78"/>
    <w:rsid w:val="0020709D"/>
    <w:rsid w:val="002117CA"/>
    <w:rsid w:val="00211FDE"/>
    <w:rsid w:val="00213812"/>
    <w:rsid w:val="0022384A"/>
    <w:rsid w:val="00225961"/>
    <w:rsid w:val="00225EA1"/>
    <w:rsid w:val="002330EF"/>
    <w:rsid w:val="0023420D"/>
    <w:rsid w:val="002371AE"/>
    <w:rsid w:val="002401E8"/>
    <w:rsid w:val="00240BF0"/>
    <w:rsid w:val="00240F3A"/>
    <w:rsid w:val="00240F4C"/>
    <w:rsid w:val="002419C0"/>
    <w:rsid w:val="002421AF"/>
    <w:rsid w:val="00242278"/>
    <w:rsid w:val="002470E3"/>
    <w:rsid w:val="0025108A"/>
    <w:rsid w:val="002600F2"/>
    <w:rsid w:val="00267728"/>
    <w:rsid w:val="00267A1C"/>
    <w:rsid w:val="002712C5"/>
    <w:rsid w:val="00274B5E"/>
    <w:rsid w:val="00277394"/>
    <w:rsid w:val="00283809"/>
    <w:rsid w:val="0029341B"/>
    <w:rsid w:val="00293EED"/>
    <w:rsid w:val="002967C0"/>
    <w:rsid w:val="002A02B4"/>
    <w:rsid w:val="002A1802"/>
    <w:rsid w:val="002A26A0"/>
    <w:rsid w:val="002A7780"/>
    <w:rsid w:val="002B2541"/>
    <w:rsid w:val="002B3E07"/>
    <w:rsid w:val="002B3ED2"/>
    <w:rsid w:val="002B6135"/>
    <w:rsid w:val="002B7A11"/>
    <w:rsid w:val="002C2664"/>
    <w:rsid w:val="002C3870"/>
    <w:rsid w:val="002C4384"/>
    <w:rsid w:val="002C447D"/>
    <w:rsid w:val="002C597D"/>
    <w:rsid w:val="002D1CB8"/>
    <w:rsid w:val="002D2B04"/>
    <w:rsid w:val="002D2B6D"/>
    <w:rsid w:val="002D7C94"/>
    <w:rsid w:val="002E1F05"/>
    <w:rsid w:val="002E41DE"/>
    <w:rsid w:val="002E491A"/>
    <w:rsid w:val="002E6C2C"/>
    <w:rsid w:val="002F110A"/>
    <w:rsid w:val="002F24CF"/>
    <w:rsid w:val="002F6146"/>
    <w:rsid w:val="002F7269"/>
    <w:rsid w:val="002F7353"/>
    <w:rsid w:val="002F7AD2"/>
    <w:rsid w:val="003050BB"/>
    <w:rsid w:val="003055C5"/>
    <w:rsid w:val="0030705A"/>
    <w:rsid w:val="00320B7C"/>
    <w:rsid w:val="00330311"/>
    <w:rsid w:val="00334970"/>
    <w:rsid w:val="00334C3F"/>
    <w:rsid w:val="003359D7"/>
    <w:rsid w:val="0034172E"/>
    <w:rsid w:val="00350D13"/>
    <w:rsid w:val="00355344"/>
    <w:rsid w:val="00355E8C"/>
    <w:rsid w:val="0035620E"/>
    <w:rsid w:val="00357D71"/>
    <w:rsid w:val="00360276"/>
    <w:rsid w:val="0036205E"/>
    <w:rsid w:val="00363184"/>
    <w:rsid w:val="00364540"/>
    <w:rsid w:val="003645CF"/>
    <w:rsid w:val="003660FE"/>
    <w:rsid w:val="003673D2"/>
    <w:rsid w:val="003779D1"/>
    <w:rsid w:val="003817A3"/>
    <w:rsid w:val="00385CDC"/>
    <w:rsid w:val="0039390D"/>
    <w:rsid w:val="0039462A"/>
    <w:rsid w:val="003A2F51"/>
    <w:rsid w:val="003B01F7"/>
    <w:rsid w:val="003B433A"/>
    <w:rsid w:val="003B4707"/>
    <w:rsid w:val="003C0D6D"/>
    <w:rsid w:val="003C0F1F"/>
    <w:rsid w:val="003C28B8"/>
    <w:rsid w:val="003C2DA3"/>
    <w:rsid w:val="003C4344"/>
    <w:rsid w:val="003C6DF9"/>
    <w:rsid w:val="003D247F"/>
    <w:rsid w:val="003E06BC"/>
    <w:rsid w:val="003F5ABB"/>
    <w:rsid w:val="003F60BB"/>
    <w:rsid w:val="004034B9"/>
    <w:rsid w:val="00410B6A"/>
    <w:rsid w:val="00414C22"/>
    <w:rsid w:val="004222E4"/>
    <w:rsid w:val="004223A6"/>
    <w:rsid w:val="00422CAF"/>
    <w:rsid w:val="004320DC"/>
    <w:rsid w:val="0043374F"/>
    <w:rsid w:val="00433D17"/>
    <w:rsid w:val="004349CC"/>
    <w:rsid w:val="00434B58"/>
    <w:rsid w:val="00436115"/>
    <w:rsid w:val="00436283"/>
    <w:rsid w:val="004363CB"/>
    <w:rsid w:val="0044297C"/>
    <w:rsid w:val="0044702B"/>
    <w:rsid w:val="00453FB1"/>
    <w:rsid w:val="0045463E"/>
    <w:rsid w:val="00454EB5"/>
    <w:rsid w:val="00457DD7"/>
    <w:rsid w:val="004626DC"/>
    <w:rsid w:val="00470BC3"/>
    <w:rsid w:val="00471AC7"/>
    <w:rsid w:val="00473F21"/>
    <w:rsid w:val="004805EA"/>
    <w:rsid w:val="00481912"/>
    <w:rsid w:val="00481B5C"/>
    <w:rsid w:val="00485E0B"/>
    <w:rsid w:val="00490CF4"/>
    <w:rsid w:val="004937FB"/>
    <w:rsid w:val="004957D5"/>
    <w:rsid w:val="004979AF"/>
    <w:rsid w:val="004A350D"/>
    <w:rsid w:val="004A44AE"/>
    <w:rsid w:val="004A4603"/>
    <w:rsid w:val="004A58E6"/>
    <w:rsid w:val="004C1149"/>
    <w:rsid w:val="004C1724"/>
    <w:rsid w:val="004C2857"/>
    <w:rsid w:val="004C2F05"/>
    <w:rsid w:val="004C4CEA"/>
    <w:rsid w:val="004C6BC4"/>
    <w:rsid w:val="004D4F65"/>
    <w:rsid w:val="004D6B6A"/>
    <w:rsid w:val="004E5551"/>
    <w:rsid w:val="004F2404"/>
    <w:rsid w:val="004F2D30"/>
    <w:rsid w:val="004F41FD"/>
    <w:rsid w:val="004F5217"/>
    <w:rsid w:val="005075FF"/>
    <w:rsid w:val="00512D53"/>
    <w:rsid w:val="0051379B"/>
    <w:rsid w:val="00513E84"/>
    <w:rsid w:val="00521409"/>
    <w:rsid w:val="00522C20"/>
    <w:rsid w:val="005230D1"/>
    <w:rsid w:val="00525F2C"/>
    <w:rsid w:val="00531256"/>
    <w:rsid w:val="00533BC0"/>
    <w:rsid w:val="00545568"/>
    <w:rsid w:val="00552DBA"/>
    <w:rsid w:val="005547D6"/>
    <w:rsid w:val="005559EC"/>
    <w:rsid w:val="00560E13"/>
    <w:rsid w:val="005611EC"/>
    <w:rsid w:val="00565F78"/>
    <w:rsid w:val="00567876"/>
    <w:rsid w:val="00572024"/>
    <w:rsid w:val="005724F1"/>
    <w:rsid w:val="00575873"/>
    <w:rsid w:val="005765C1"/>
    <w:rsid w:val="0058143E"/>
    <w:rsid w:val="00581531"/>
    <w:rsid w:val="00581610"/>
    <w:rsid w:val="005825FE"/>
    <w:rsid w:val="00583031"/>
    <w:rsid w:val="00583056"/>
    <w:rsid w:val="00583EE9"/>
    <w:rsid w:val="00585E84"/>
    <w:rsid w:val="005908F8"/>
    <w:rsid w:val="005917C7"/>
    <w:rsid w:val="00592C64"/>
    <w:rsid w:val="005A1F7E"/>
    <w:rsid w:val="005A328B"/>
    <w:rsid w:val="005A418C"/>
    <w:rsid w:val="005A5CFB"/>
    <w:rsid w:val="005A6B56"/>
    <w:rsid w:val="005A6BC1"/>
    <w:rsid w:val="005B2206"/>
    <w:rsid w:val="005B5D19"/>
    <w:rsid w:val="005B67B8"/>
    <w:rsid w:val="005C16EB"/>
    <w:rsid w:val="005C1DEA"/>
    <w:rsid w:val="005C4586"/>
    <w:rsid w:val="005C5974"/>
    <w:rsid w:val="005D4454"/>
    <w:rsid w:val="005D4EAD"/>
    <w:rsid w:val="005D7021"/>
    <w:rsid w:val="005D784E"/>
    <w:rsid w:val="005E19EF"/>
    <w:rsid w:val="005E719C"/>
    <w:rsid w:val="005F1F06"/>
    <w:rsid w:val="005F2CAD"/>
    <w:rsid w:val="005F6FDF"/>
    <w:rsid w:val="005F7A9D"/>
    <w:rsid w:val="00601025"/>
    <w:rsid w:val="006027BE"/>
    <w:rsid w:val="00602AC0"/>
    <w:rsid w:val="006053A8"/>
    <w:rsid w:val="0060657E"/>
    <w:rsid w:val="006131C8"/>
    <w:rsid w:val="00613F09"/>
    <w:rsid w:val="00614217"/>
    <w:rsid w:val="00615E23"/>
    <w:rsid w:val="00616F4E"/>
    <w:rsid w:val="00617135"/>
    <w:rsid w:val="00622763"/>
    <w:rsid w:val="00622EE7"/>
    <w:rsid w:val="00624562"/>
    <w:rsid w:val="00626F1A"/>
    <w:rsid w:val="0063197D"/>
    <w:rsid w:val="006321FE"/>
    <w:rsid w:val="0063344B"/>
    <w:rsid w:val="00635C89"/>
    <w:rsid w:val="006376DC"/>
    <w:rsid w:val="00647596"/>
    <w:rsid w:val="00664D4E"/>
    <w:rsid w:val="0066508B"/>
    <w:rsid w:val="0066758F"/>
    <w:rsid w:val="006709ED"/>
    <w:rsid w:val="00670C7A"/>
    <w:rsid w:val="00671900"/>
    <w:rsid w:val="00672505"/>
    <w:rsid w:val="00676934"/>
    <w:rsid w:val="00681B10"/>
    <w:rsid w:val="00691C90"/>
    <w:rsid w:val="006A144A"/>
    <w:rsid w:val="006A3871"/>
    <w:rsid w:val="006A3A12"/>
    <w:rsid w:val="006A740B"/>
    <w:rsid w:val="006B187A"/>
    <w:rsid w:val="006B71A2"/>
    <w:rsid w:val="006C107A"/>
    <w:rsid w:val="006C163C"/>
    <w:rsid w:val="006C2AB5"/>
    <w:rsid w:val="006C67B4"/>
    <w:rsid w:val="006C71E7"/>
    <w:rsid w:val="006D1ACB"/>
    <w:rsid w:val="006D2CA4"/>
    <w:rsid w:val="006E1641"/>
    <w:rsid w:val="006F0004"/>
    <w:rsid w:val="006F2FD4"/>
    <w:rsid w:val="006F3C2E"/>
    <w:rsid w:val="006F40AD"/>
    <w:rsid w:val="006F445B"/>
    <w:rsid w:val="006F4D51"/>
    <w:rsid w:val="006F6E61"/>
    <w:rsid w:val="006F7FCE"/>
    <w:rsid w:val="00705847"/>
    <w:rsid w:val="007067E4"/>
    <w:rsid w:val="00706B74"/>
    <w:rsid w:val="0071153B"/>
    <w:rsid w:val="0071224C"/>
    <w:rsid w:val="007141FA"/>
    <w:rsid w:val="00714F46"/>
    <w:rsid w:val="007168CD"/>
    <w:rsid w:val="0072198F"/>
    <w:rsid w:val="00721DEF"/>
    <w:rsid w:val="00721E85"/>
    <w:rsid w:val="00726333"/>
    <w:rsid w:val="007265D5"/>
    <w:rsid w:val="00731CF8"/>
    <w:rsid w:val="0073288F"/>
    <w:rsid w:val="00733FF6"/>
    <w:rsid w:val="007348BF"/>
    <w:rsid w:val="0073498B"/>
    <w:rsid w:val="007357DA"/>
    <w:rsid w:val="00737A66"/>
    <w:rsid w:val="00743455"/>
    <w:rsid w:val="00744A40"/>
    <w:rsid w:val="007479A7"/>
    <w:rsid w:val="00754495"/>
    <w:rsid w:val="007609F1"/>
    <w:rsid w:val="007726E3"/>
    <w:rsid w:val="00776274"/>
    <w:rsid w:val="00776BB5"/>
    <w:rsid w:val="007864F2"/>
    <w:rsid w:val="0078694E"/>
    <w:rsid w:val="00787B92"/>
    <w:rsid w:val="0079036B"/>
    <w:rsid w:val="00795275"/>
    <w:rsid w:val="00796056"/>
    <w:rsid w:val="0079633C"/>
    <w:rsid w:val="00797028"/>
    <w:rsid w:val="007A07C0"/>
    <w:rsid w:val="007A54E1"/>
    <w:rsid w:val="007A7602"/>
    <w:rsid w:val="007B4028"/>
    <w:rsid w:val="007B6655"/>
    <w:rsid w:val="007B7482"/>
    <w:rsid w:val="007C262F"/>
    <w:rsid w:val="007D0E67"/>
    <w:rsid w:val="007D41F0"/>
    <w:rsid w:val="007D561A"/>
    <w:rsid w:val="007D65E0"/>
    <w:rsid w:val="007E06A8"/>
    <w:rsid w:val="007E33DF"/>
    <w:rsid w:val="007E377E"/>
    <w:rsid w:val="007E60C6"/>
    <w:rsid w:val="007F1518"/>
    <w:rsid w:val="007F3543"/>
    <w:rsid w:val="007F4B54"/>
    <w:rsid w:val="007F6D1B"/>
    <w:rsid w:val="00801161"/>
    <w:rsid w:val="0080116D"/>
    <w:rsid w:val="00805169"/>
    <w:rsid w:val="008105D1"/>
    <w:rsid w:val="00810F52"/>
    <w:rsid w:val="0081307B"/>
    <w:rsid w:val="008219C5"/>
    <w:rsid w:val="00822DAF"/>
    <w:rsid w:val="00824A65"/>
    <w:rsid w:val="00832297"/>
    <w:rsid w:val="00837D83"/>
    <w:rsid w:val="0084144E"/>
    <w:rsid w:val="00846136"/>
    <w:rsid w:val="0085468A"/>
    <w:rsid w:val="008546C9"/>
    <w:rsid w:val="00854995"/>
    <w:rsid w:val="008554BE"/>
    <w:rsid w:val="00864525"/>
    <w:rsid w:val="0086688C"/>
    <w:rsid w:val="00867B0D"/>
    <w:rsid w:val="0087687D"/>
    <w:rsid w:val="00882682"/>
    <w:rsid w:val="00882816"/>
    <w:rsid w:val="00885E7B"/>
    <w:rsid w:val="00886D97"/>
    <w:rsid w:val="00891BD2"/>
    <w:rsid w:val="00893AC2"/>
    <w:rsid w:val="00894741"/>
    <w:rsid w:val="008961AB"/>
    <w:rsid w:val="00897FDB"/>
    <w:rsid w:val="008A1ACA"/>
    <w:rsid w:val="008A46A1"/>
    <w:rsid w:val="008A4C35"/>
    <w:rsid w:val="008B0708"/>
    <w:rsid w:val="008B509D"/>
    <w:rsid w:val="008C09E6"/>
    <w:rsid w:val="008C1879"/>
    <w:rsid w:val="008C1BF9"/>
    <w:rsid w:val="008C3B18"/>
    <w:rsid w:val="008C4394"/>
    <w:rsid w:val="008C557F"/>
    <w:rsid w:val="008C778D"/>
    <w:rsid w:val="008C7882"/>
    <w:rsid w:val="008C7DC0"/>
    <w:rsid w:val="008D06EF"/>
    <w:rsid w:val="008E04DD"/>
    <w:rsid w:val="008E13D1"/>
    <w:rsid w:val="008E6FC6"/>
    <w:rsid w:val="008F1AE3"/>
    <w:rsid w:val="008F52C0"/>
    <w:rsid w:val="008F5405"/>
    <w:rsid w:val="008F61F2"/>
    <w:rsid w:val="0090280D"/>
    <w:rsid w:val="00913620"/>
    <w:rsid w:val="00914699"/>
    <w:rsid w:val="00916848"/>
    <w:rsid w:val="009169EF"/>
    <w:rsid w:val="00920721"/>
    <w:rsid w:val="00920C89"/>
    <w:rsid w:val="00923714"/>
    <w:rsid w:val="009251E5"/>
    <w:rsid w:val="00933459"/>
    <w:rsid w:val="00933662"/>
    <w:rsid w:val="00941618"/>
    <w:rsid w:val="00944450"/>
    <w:rsid w:val="00944478"/>
    <w:rsid w:val="0094585A"/>
    <w:rsid w:val="00947E21"/>
    <w:rsid w:val="00950C74"/>
    <w:rsid w:val="009524B9"/>
    <w:rsid w:val="00953865"/>
    <w:rsid w:val="00953FAC"/>
    <w:rsid w:val="009547EA"/>
    <w:rsid w:val="0095498C"/>
    <w:rsid w:val="00955F3D"/>
    <w:rsid w:val="0096188A"/>
    <w:rsid w:val="00961B86"/>
    <w:rsid w:val="0096669F"/>
    <w:rsid w:val="0097080E"/>
    <w:rsid w:val="009724FA"/>
    <w:rsid w:val="00973381"/>
    <w:rsid w:val="009778D1"/>
    <w:rsid w:val="00977C1B"/>
    <w:rsid w:val="009811AE"/>
    <w:rsid w:val="00982BF0"/>
    <w:rsid w:val="009869CC"/>
    <w:rsid w:val="00986EBF"/>
    <w:rsid w:val="009901B9"/>
    <w:rsid w:val="00994D05"/>
    <w:rsid w:val="00997855"/>
    <w:rsid w:val="009A0B2D"/>
    <w:rsid w:val="009A1A5F"/>
    <w:rsid w:val="009A566D"/>
    <w:rsid w:val="009A74F0"/>
    <w:rsid w:val="009B063C"/>
    <w:rsid w:val="009B315D"/>
    <w:rsid w:val="009B41AB"/>
    <w:rsid w:val="009B5F53"/>
    <w:rsid w:val="009B6DE9"/>
    <w:rsid w:val="009C2AC3"/>
    <w:rsid w:val="009C514E"/>
    <w:rsid w:val="009D4D86"/>
    <w:rsid w:val="009F1034"/>
    <w:rsid w:val="009F3564"/>
    <w:rsid w:val="009F55A3"/>
    <w:rsid w:val="009F7F08"/>
    <w:rsid w:val="00A052F2"/>
    <w:rsid w:val="00A1362E"/>
    <w:rsid w:val="00A158AC"/>
    <w:rsid w:val="00A170F7"/>
    <w:rsid w:val="00A17773"/>
    <w:rsid w:val="00A20A63"/>
    <w:rsid w:val="00A20F4E"/>
    <w:rsid w:val="00A254AE"/>
    <w:rsid w:val="00A3152B"/>
    <w:rsid w:val="00A41369"/>
    <w:rsid w:val="00A45DA4"/>
    <w:rsid w:val="00A4778C"/>
    <w:rsid w:val="00A61D7D"/>
    <w:rsid w:val="00A62E1B"/>
    <w:rsid w:val="00A648F3"/>
    <w:rsid w:val="00A65F63"/>
    <w:rsid w:val="00A7150A"/>
    <w:rsid w:val="00A750CB"/>
    <w:rsid w:val="00A75AF6"/>
    <w:rsid w:val="00A77B56"/>
    <w:rsid w:val="00A80F3B"/>
    <w:rsid w:val="00A84608"/>
    <w:rsid w:val="00A84BCE"/>
    <w:rsid w:val="00A92646"/>
    <w:rsid w:val="00A94306"/>
    <w:rsid w:val="00A95C94"/>
    <w:rsid w:val="00A96348"/>
    <w:rsid w:val="00AA12EC"/>
    <w:rsid w:val="00AA520A"/>
    <w:rsid w:val="00AB1639"/>
    <w:rsid w:val="00AB698B"/>
    <w:rsid w:val="00AB744A"/>
    <w:rsid w:val="00AB7637"/>
    <w:rsid w:val="00AB7DC5"/>
    <w:rsid w:val="00AC2292"/>
    <w:rsid w:val="00AC2F64"/>
    <w:rsid w:val="00AC4417"/>
    <w:rsid w:val="00AD0629"/>
    <w:rsid w:val="00AD2504"/>
    <w:rsid w:val="00AD4000"/>
    <w:rsid w:val="00AD4CB8"/>
    <w:rsid w:val="00AD5FAA"/>
    <w:rsid w:val="00AD6441"/>
    <w:rsid w:val="00AD7F70"/>
    <w:rsid w:val="00AE370B"/>
    <w:rsid w:val="00AE389A"/>
    <w:rsid w:val="00AE6E14"/>
    <w:rsid w:val="00AF02EC"/>
    <w:rsid w:val="00AF39FC"/>
    <w:rsid w:val="00AF4FF5"/>
    <w:rsid w:val="00AF5EBC"/>
    <w:rsid w:val="00AF6EFA"/>
    <w:rsid w:val="00B00CE3"/>
    <w:rsid w:val="00B01086"/>
    <w:rsid w:val="00B019D4"/>
    <w:rsid w:val="00B03125"/>
    <w:rsid w:val="00B11614"/>
    <w:rsid w:val="00B11B4C"/>
    <w:rsid w:val="00B1229F"/>
    <w:rsid w:val="00B1329D"/>
    <w:rsid w:val="00B20499"/>
    <w:rsid w:val="00B22EB3"/>
    <w:rsid w:val="00B22EDD"/>
    <w:rsid w:val="00B239F5"/>
    <w:rsid w:val="00B23E3B"/>
    <w:rsid w:val="00B259C8"/>
    <w:rsid w:val="00B261F8"/>
    <w:rsid w:val="00B3081A"/>
    <w:rsid w:val="00B31A7F"/>
    <w:rsid w:val="00B32124"/>
    <w:rsid w:val="00B345A3"/>
    <w:rsid w:val="00B36EE2"/>
    <w:rsid w:val="00B44C7E"/>
    <w:rsid w:val="00B478E4"/>
    <w:rsid w:val="00B506CD"/>
    <w:rsid w:val="00B543E3"/>
    <w:rsid w:val="00B624D6"/>
    <w:rsid w:val="00B65AFB"/>
    <w:rsid w:val="00B7194D"/>
    <w:rsid w:val="00B722AE"/>
    <w:rsid w:val="00B7474C"/>
    <w:rsid w:val="00B74897"/>
    <w:rsid w:val="00B75005"/>
    <w:rsid w:val="00B751A8"/>
    <w:rsid w:val="00B77563"/>
    <w:rsid w:val="00B77EF9"/>
    <w:rsid w:val="00B83EF2"/>
    <w:rsid w:val="00B859F0"/>
    <w:rsid w:val="00B92239"/>
    <w:rsid w:val="00B97D27"/>
    <w:rsid w:val="00BA4C65"/>
    <w:rsid w:val="00BA6BA2"/>
    <w:rsid w:val="00BA75AA"/>
    <w:rsid w:val="00BA7885"/>
    <w:rsid w:val="00BB0869"/>
    <w:rsid w:val="00BB0CA5"/>
    <w:rsid w:val="00BB7742"/>
    <w:rsid w:val="00BB798A"/>
    <w:rsid w:val="00BB7A59"/>
    <w:rsid w:val="00BC5F1E"/>
    <w:rsid w:val="00BD060F"/>
    <w:rsid w:val="00BD1739"/>
    <w:rsid w:val="00BD17B5"/>
    <w:rsid w:val="00BE1BD2"/>
    <w:rsid w:val="00BE1D63"/>
    <w:rsid w:val="00BE2855"/>
    <w:rsid w:val="00BE343B"/>
    <w:rsid w:val="00BE477E"/>
    <w:rsid w:val="00BF3BD7"/>
    <w:rsid w:val="00C00BFF"/>
    <w:rsid w:val="00C04519"/>
    <w:rsid w:val="00C13CDF"/>
    <w:rsid w:val="00C15C1A"/>
    <w:rsid w:val="00C16466"/>
    <w:rsid w:val="00C207D6"/>
    <w:rsid w:val="00C21AC9"/>
    <w:rsid w:val="00C25BB6"/>
    <w:rsid w:val="00C269E9"/>
    <w:rsid w:val="00C27A9D"/>
    <w:rsid w:val="00C371BC"/>
    <w:rsid w:val="00C4552B"/>
    <w:rsid w:val="00C47EA6"/>
    <w:rsid w:val="00C503B2"/>
    <w:rsid w:val="00C51545"/>
    <w:rsid w:val="00C55079"/>
    <w:rsid w:val="00C5550C"/>
    <w:rsid w:val="00C5735F"/>
    <w:rsid w:val="00C605E1"/>
    <w:rsid w:val="00C631B5"/>
    <w:rsid w:val="00C64A22"/>
    <w:rsid w:val="00C65973"/>
    <w:rsid w:val="00C66B6B"/>
    <w:rsid w:val="00C67AC3"/>
    <w:rsid w:val="00C75523"/>
    <w:rsid w:val="00C75FCA"/>
    <w:rsid w:val="00C80B5A"/>
    <w:rsid w:val="00C847D1"/>
    <w:rsid w:val="00C854B9"/>
    <w:rsid w:val="00C85600"/>
    <w:rsid w:val="00C86D71"/>
    <w:rsid w:val="00C9082A"/>
    <w:rsid w:val="00C924B3"/>
    <w:rsid w:val="00C936D6"/>
    <w:rsid w:val="00C93C02"/>
    <w:rsid w:val="00C9525A"/>
    <w:rsid w:val="00CA1B9F"/>
    <w:rsid w:val="00CA1D30"/>
    <w:rsid w:val="00CA2780"/>
    <w:rsid w:val="00CB2A8E"/>
    <w:rsid w:val="00CB41B4"/>
    <w:rsid w:val="00CC3BD3"/>
    <w:rsid w:val="00CC7361"/>
    <w:rsid w:val="00CD00E8"/>
    <w:rsid w:val="00CD12CA"/>
    <w:rsid w:val="00CD509A"/>
    <w:rsid w:val="00CE072B"/>
    <w:rsid w:val="00CE1EF4"/>
    <w:rsid w:val="00CE65DF"/>
    <w:rsid w:val="00CF49C0"/>
    <w:rsid w:val="00CF6E23"/>
    <w:rsid w:val="00D00035"/>
    <w:rsid w:val="00D01A63"/>
    <w:rsid w:val="00D048DC"/>
    <w:rsid w:val="00D051CC"/>
    <w:rsid w:val="00D10C87"/>
    <w:rsid w:val="00D1752C"/>
    <w:rsid w:val="00D2011A"/>
    <w:rsid w:val="00D20FF8"/>
    <w:rsid w:val="00D22560"/>
    <w:rsid w:val="00D25D27"/>
    <w:rsid w:val="00D26201"/>
    <w:rsid w:val="00D3057C"/>
    <w:rsid w:val="00D32BF6"/>
    <w:rsid w:val="00D33F9B"/>
    <w:rsid w:val="00D37CB8"/>
    <w:rsid w:val="00D4492F"/>
    <w:rsid w:val="00D45F7F"/>
    <w:rsid w:val="00D53D8B"/>
    <w:rsid w:val="00D555B8"/>
    <w:rsid w:val="00D55BBA"/>
    <w:rsid w:val="00D61C95"/>
    <w:rsid w:val="00D62CD6"/>
    <w:rsid w:val="00D655C7"/>
    <w:rsid w:val="00D73A04"/>
    <w:rsid w:val="00D75A4F"/>
    <w:rsid w:val="00D766EB"/>
    <w:rsid w:val="00D807E8"/>
    <w:rsid w:val="00D92958"/>
    <w:rsid w:val="00D9491C"/>
    <w:rsid w:val="00D97BCF"/>
    <w:rsid w:val="00DA2923"/>
    <w:rsid w:val="00DA3201"/>
    <w:rsid w:val="00DA5B73"/>
    <w:rsid w:val="00DB21B3"/>
    <w:rsid w:val="00DB392C"/>
    <w:rsid w:val="00DB72AB"/>
    <w:rsid w:val="00DC6639"/>
    <w:rsid w:val="00DD099F"/>
    <w:rsid w:val="00DD7B2D"/>
    <w:rsid w:val="00DE2C67"/>
    <w:rsid w:val="00DE4A09"/>
    <w:rsid w:val="00DF1FF1"/>
    <w:rsid w:val="00DF4482"/>
    <w:rsid w:val="00DF5152"/>
    <w:rsid w:val="00E040BC"/>
    <w:rsid w:val="00E11526"/>
    <w:rsid w:val="00E11788"/>
    <w:rsid w:val="00E12426"/>
    <w:rsid w:val="00E310AB"/>
    <w:rsid w:val="00E3194A"/>
    <w:rsid w:val="00E32A71"/>
    <w:rsid w:val="00E335F3"/>
    <w:rsid w:val="00E400BF"/>
    <w:rsid w:val="00E40DD9"/>
    <w:rsid w:val="00E41704"/>
    <w:rsid w:val="00E451BE"/>
    <w:rsid w:val="00E46543"/>
    <w:rsid w:val="00E528E1"/>
    <w:rsid w:val="00E5626E"/>
    <w:rsid w:val="00E57A02"/>
    <w:rsid w:val="00E62C64"/>
    <w:rsid w:val="00E725A7"/>
    <w:rsid w:val="00E755F4"/>
    <w:rsid w:val="00E82843"/>
    <w:rsid w:val="00E84DC9"/>
    <w:rsid w:val="00E86273"/>
    <w:rsid w:val="00E91860"/>
    <w:rsid w:val="00E91E47"/>
    <w:rsid w:val="00EA10D4"/>
    <w:rsid w:val="00EB7C47"/>
    <w:rsid w:val="00EC020A"/>
    <w:rsid w:val="00EC0F18"/>
    <w:rsid w:val="00ED1367"/>
    <w:rsid w:val="00ED34F4"/>
    <w:rsid w:val="00ED588C"/>
    <w:rsid w:val="00EE483F"/>
    <w:rsid w:val="00EF2E4C"/>
    <w:rsid w:val="00EF4BFA"/>
    <w:rsid w:val="00EF7A3A"/>
    <w:rsid w:val="00F06E05"/>
    <w:rsid w:val="00F11E3E"/>
    <w:rsid w:val="00F1448A"/>
    <w:rsid w:val="00F15E06"/>
    <w:rsid w:val="00F23B2A"/>
    <w:rsid w:val="00F23FE0"/>
    <w:rsid w:val="00F3367E"/>
    <w:rsid w:val="00F35796"/>
    <w:rsid w:val="00F3609E"/>
    <w:rsid w:val="00F362AF"/>
    <w:rsid w:val="00F461C0"/>
    <w:rsid w:val="00F4658D"/>
    <w:rsid w:val="00F51803"/>
    <w:rsid w:val="00F526B0"/>
    <w:rsid w:val="00F52F00"/>
    <w:rsid w:val="00F54790"/>
    <w:rsid w:val="00F6360A"/>
    <w:rsid w:val="00F65940"/>
    <w:rsid w:val="00F73993"/>
    <w:rsid w:val="00F755D2"/>
    <w:rsid w:val="00F7659F"/>
    <w:rsid w:val="00F812C6"/>
    <w:rsid w:val="00F86BC4"/>
    <w:rsid w:val="00F90AA7"/>
    <w:rsid w:val="00F91101"/>
    <w:rsid w:val="00F91FC5"/>
    <w:rsid w:val="00F93705"/>
    <w:rsid w:val="00F940D6"/>
    <w:rsid w:val="00F955EF"/>
    <w:rsid w:val="00F95C63"/>
    <w:rsid w:val="00F95CB6"/>
    <w:rsid w:val="00F97763"/>
    <w:rsid w:val="00FA4911"/>
    <w:rsid w:val="00FA7A2E"/>
    <w:rsid w:val="00FB4C7B"/>
    <w:rsid w:val="00FB4CE6"/>
    <w:rsid w:val="00FB4D2D"/>
    <w:rsid w:val="00FB7C55"/>
    <w:rsid w:val="00FC1C47"/>
    <w:rsid w:val="00FC2BA9"/>
    <w:rsid w:val="00FC409A"/>
    <w:rsid w:val="00FD22EE"/>
    <w:rsid w:val="00FD4523"/>
    <w:rsid w:val="00FD4766"/>
    <w:rsid w:val="00FE0968"/>
    <w:rsid w:val="00FE1ABD"/>
    <w:rsid w:val="00FE2FD9"/>
    <w:rsid w:val="00FE5CCB"/>
    <w:rsid w:val="00FE6E23"/>
    <w:rsid w:val="00FE7E9B"/>
    <w:rsid w:val="00FF16AF"/>
    <w:rsid w:val="00FF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4139A"/>
  <w15:docId w15:val="{34CEEB5E-C2DA-431A-8012-307C794D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54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79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798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C5735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5735F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470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47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707"/>
    <w:rPr>
      <w:sz w:val="24"/>
      <w:szCs w:val="24"/>
    </w:rPr>
  </w:style>
  <w:style w:type="character" w:customStyle="1" w:styleId="WW8Num5z1">
    <w:name w:val="WW8Num5z1"/>
    <w:qFormat/>
    <w:rsid w:val="00B77EF9"/>
    <w:rPr>
      <w:rFonts w:ascii="Courier New" w:hAnsi="Courier New" w:cs="Courier New"/>
    </w:rPr>
  </w:style>
  <w:style w:type="character" w:customStyle="1" w:styleId="WW8Num4z0">
    <w:name w:val="WW8Num4z0"/>
    <w:qFormat/>
    <w:rsid w:val="000B0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4F41F-04AF-4245-B445-949E4738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1752</Words>
  <Characters>9990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11719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8</cp:revision>
  <cp:lastPrinted>2020-06-23T07:27:00Z</cp:lastPrinted>
  <dcterms:created xsi:type="dcterms:W3CDTF">2022-06-14T08:41:00Z</dcterms:created>
  <dcterms:modified xsi:type="dcterms:W3CDTF">2022-07-05T12:05:00Z</dcterms:modified>
</cp:coreProperties>
</file>